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10065" w:type="dxa"/>
        <w:tblInd w:w="-459" w:type="dxa"/>
        <w:tblLook w:val="01E0" w:firstRow="1" w:lastRow="1" w:firstColumn="1" w:lastColumn="1" w:noHBand="0" w:noVBand="0"/>
      </w:tblPr>
      <w:tblGrid>
        <w:gridCol w:w="1712"/>
        <w:gridCol w:w="8353"/>
      </w:tblGrid>
      <w:tr w:rsidR="00177A84" w:rsidTr="00177A84">
        <w:tc>
          <w:tcPr>
            <w:tcW w:w="1712" w:type="dxa"/>
            <w:hideMark/>
          </w:tcPr>
          <w:p w:rsidR="00177A84" w:rsidRDefault="00177A8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caps/>
                <w:sz w:val="18"/>
                <w:szCs w:val="24"/>
              </w:rPr>
            </w:pPr>
            <w:r>
              <w:rPr>
                <w:rFonts w:ascii="Calibri" w:hAnsi="Calibri"/>
                <w:noProof/>
              </w:rPr>
              <w:drawing>
                <wp:inline distT="0" distB="0" distL="0" distR="0">
                  <wp:extent cx="733425" cy="58102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109" t="19954" r="54927" b="707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3" w:type="dxa"/>
            <w:vAlign w:val="center"/>
            <w:hideMark/>
          </w:tcPr>
          <w:p w:rsidR="00177A84" w:rsidRDefault="00177A8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caps/>
              </w:rPr>
            </w:pPr>
            <w:r>
              <w:rPr>
                <w:bCs/>
                <w:caps/>
              </w:rPr>
              <w:t>МИНИСТЕРСТВО ОБРАЗОВАНИЯ И НАУКИ ЧЕЛЯБИНСКОЙ ОБЛАСТИ</w:t>
            </w:r>
          </w:p>
          <w:p w:rsidR="00177A84" w:rsidRDefault="00177A8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18"/>
                <w:szCs w:val="24"/>
              </w:rPr>
            </w:pPr>
            <w:r>
              <w:t>ГБПОУ  «ЧЕЛЯБИНСКИЙ МЕХАНИКО – ТЕХНОЛОГИЧЕСКИЙ ТЕХНИКУМ»</w:t>
            </w:r>
          </w:p>
        </w:tc>
      </w:tr>
    </w:tbl>
    <w:p w:rsidR="00500773" w:rsidRDefault="00500773" w:rsidP="00981BBD">
      <w:pPr>
        <w:rPr>
          <w:lang w:eastAsia="ar-SA"/>
        </w:rPr>
      </w:pPr>
    </w:p>
    <w:p w:rsidR="004B2080" w:rsidRDefault="004B2080" w:rsidP="00981BBD">
      <w:pPr>
        <w:rPr>
          <w:lang w:eastAsia="ar-SA"/>
        </w:rPr>
      </w:pPr>
    </w:p>
    <w:p w:rsidR="004B2080" w:rsidRDefault="004B2080" w:rsidP="00981BBD">
      <w:pPr>
        <w:rPr>
          <w:lang w:eastAsia="ar-SA"/>
        </w:rPr>
      </w:pPr>
    </w:p>
    <w:p w:rsidR="00981BBD" w:rsidRDefault="00981BBD" w:rsidP="00981BBD">
      <w:pPr>
        <w:rPr>
          <w:lang w:eastAsia="ar-SA"/>
        </w:rPr>
      </w:pPr>
    </w:p>
    <w:p w:rsidR="00981BBD" w:rsidRDefault="00981BBD" w:rsidP="00981BBD">
      <w:pPr>
        <w:rPr>
          <w:lang w:eastAsia="ar-SA"/>
        </w:rPr>
      </w:pPr>
    </w:p>
    <w:p w:rsidR="00981BBD" w:rsidRDefault="00981BBD" w:rsidP="00981BBD">
      <w:pPr>
        <w:rPr>
          <w:lang w:eastAsia="ar-SA"/>
        </w:rPr>
      </w:pPr>
    </w:p>
    <w:p w:rsidR="00981BBD" w:rsidRDefault="00981BBD" w:rsidP="00981BBD">
      <w:pPr>
        <w:rPr>
          <w:lang w:eastAsia="ar-SA"/>
        </w:rPr>
      </w:pPr>
    </w:p>
    <w:p w:rsidR="00981BBD" w:rsidRDefault="00981BBD" w:rsidP="00981BBD">
      <w:pPr>
        <w:rPr>
          <w:lang w:eastAsia="ar-SA"/>
        </w:rPr>
      </w:pPr>
    </w:p>
    <w:p w:rsidR="00981BBD" w:rsidRDefault="00981BBD" w:rsidP="00981BBD">
      <w:pPr>
        <w:rPr>
          <w:lang w:eastAsia="ar-SA"/>
        </w:rPr>
      </w:pPr>
    </w:p>
    <w:p w:rsidR="00981BBD" w:rsidRDefault="00981BBD" w:rsidP="00981BBD">
      <w:pPr>
        <w:rPr>
          <w:lang w:eastAsia="ar-SA"/>
        </w:rPr>
      </w:pPr>
    </w:p>
    <w:p w:rsidR="00500773" w:rsidRDefault="00500773" w:rsidP="00981BBD">
      <w:pPr>
        <w:rPr>
          <w:lang w:eastAsia="ar-SA"/>
        </w:rPr>
      </w:pPr>
    </w:p>
    <w:p w:rsidR="00500773" w:rsidRDefault="00500773" w:rsidP="00981BBD">
      <w:pPr>
        <w:rPr>
          <w:lang w:eastAsia="ar-SA"/>
        </w:rPr>
      </w:pPr>
    </w:p>
    <w:p w:rsidR="00981BBD" w:rsidRDefault="00981BBD" w:rsidP="00981BBD">
      <w:pPr>
        <w:rPr>
          <w:lang w:eastAsia="ar-SA"/>
        </w:rPr>
      </w:pPr>
    </w:p>
    <w:p w:rsidR="00981BBD" w:rsidRDefault="00500773" w:rsidP="00981BBD">
      <w:pPr>
        <w:spacing w:line="360" w:lineRule="auto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ПРОГРАММА УЧЕБНОЙ ПРАКТИКИ</w:t>
      </w:r>
    </w:p>
    <w:p w:rsidR="00E96B69" w:rsidRPr="00822037" w:rsidRDefault="00500773" w:rsidP="00500773">
      <w:pPr>
        <w:jc w:val="center"/>
        <w:rPr>
          <w:b/>
          <w:szCs w:val="24"/>
        </w:rPr>
      </w:pPr>
      <w:r>
        <w:rPr>
          <w:b/>
          <w:szCs w:val="24"/>
        </w:rPr>
        <w:t>ПМ.01.</w:t>
      </w:r>
      <w:r w:rsidR="00A002D0">
        <w:rPr>
          <w:b/>
          <w:szCs w:val="24"/>
        </w:rPr>
        <w:t xml:space="preserve"> Предоставление</w:t>
      </w:r>
      <w:r>
        <w:rPr>
          <w:b/>
          <w:szCs w:val="24"/>
        </w:rPr>
        <w:t xml:space="preserve"> парикмахерских услуг</w:t>
      </w:r>
      <w:r w:rsidR="00A002D0">
        <w:rPr>
          <w:b/>
          <w:szCs w:val="24"/>
        </w:rPr>
        <w:t xml:space="preserve"> (по выбору)</w:t>
      </w:r>
    </w:p>
    <w:p w:rsidR="00500773" w:rsidRDefault="00500773" w:rsidP="00E96B69">
      <w:pPr>
        <w:spacing w:line="360" w:lineRule="auto"/>
        <w:jc w:val="center"/>
        <w:rPr>
          <w:sz w:val="28"/>
          <w:szCs w:val="28"/>
          <w:lang w:eastAsia="ar-SA"/>
        </w:rPr>
      </w:pPr>
    </w:p>
    <w:p w:rsidR="00E96B69" w:rsidRPr="000E5EFD" w:rsidRDefault="00E96B69" w:rsidP="00E96B69">
      <w:pPr>
        <w:spacing w:line="360" w:lineRule="auto"/>
        <w:jc w:val="center"/>
        <w:rPr>
          <w:sz w:val="28"/>
          <w:szCs w:val="28"/>
          <w:lang w:eastAsia="ar-SA"/>
        </w:rPr>
      </w:pPr>
      <w:r w:rsidRPr="000E5EFD">
        <w:rPr>
          <w:sz w:val="28"/>
          <w:szCs w:val="28"/>
          <w:lang w:eastAsia="ar-SA"/>
        </w:rPr>
        <w:t xml:space="preserve">по специальности </w:t>
      </w:r>
    </w:p>
    <w:p w:rsidR="00E96B69" w:rsidRPr="000E5EFD" w:rsidRDefault="00E96B69" w:rsidP="00E96B69">
      <w:pPr>
        <w:spacing w:line="360" w:lineRule="auto"/>
        <w:jc w:val="center"/>
        <w:rPr>
          <w:sz w:val="28"/>
          <w:szCs w:val="28"/>
          <w:lang w:eastAsia="ar-SA"/>
        </w:rPr>
      </w:pPr>
      <w:r w:rsidRPr="000E5EFD">
        <w:rPr>
          <w:sz w:val="28"/>
          <w:szCs w:val="28"/>
          <w:lang w:eastAsia="ar-SA"/>
        </w:rPr>
        <w:t>43.02.1</w:t>
      </w:r>
      <w:r w:rsidR="00A002D0">
        <w:rPr>
          <w:sz w:val="28"/>
          <w:szCs w:val="28"/>
          <w:lang w:eastAsia="ar-SA"/>
        </w:rPr>
        <w:t>7</w:t>
      </w:r>
      <w:r w:rsidRPr="000E5EFD">
        <w:rPr>
          <w:sz w:val="28"/>
          <w:szCs w:val="28"/>
          <w:lang w:eastAsia="ar-SA"/>
        </w:rPr>
        <w:t xml:space="preserve"> Технология </w:t>
      </w:r>
      <w:r w:rsidR="00A002D0">
        <w:rPr>
          <w:sz w:val="28"/>
          <w:szCs w:val="28"/>
          <w:lang w:eastAsia="ar-SA"/>
        </w:rPr>
        <w:t>индустрии красоты</w:t>
      </w:r>
    </w:p>
    <w:p w:rsidR="00981BBD" w:rsidRDefault="00981BBD" w:rsidP="00981BBD">
      <w:pPr>
        <w:spacing w:line="360" w:lineRule="auto"/>
        <w:jc w:val="center"/>
        <w:rPr>
          <w:sz w:val="28"/>
          <w:szCs w:val="28"/>
          <w:lang w:eastAsia="ar-SA"/>
        </w:rPr>
      </w:pPr>
    </w:p>
    <w:p w:rsidR="00981BBD" w:rsidRDefault="00981BBD" w:rsidP="00981BBD">
      <w:pPr>
        <w:spacing w:line="360" w:lineRule="auto"/>
        <w:jc w:val="center"/>
        <w:rPr>
          <w:sz w:val="28"/>
          <w:szCs w:val="28"/>
          <w:lang w:eastAsia="ar-SA"/>
        </w:rPr>
      </w:pPr>
    </w:p>
    <w:p w:rsidR="00981BBD" w:rsidRDefault="00981BBD" w:rsidP="00981BBD">
      <w:pPr>
        <w:spacing w:line="360" w:lineRule="auto"/>
        <w:jc w:val="center"/>
        <w:rPr>
          <w:sz w:val="28"/>
          <w:szCs w:val="28"/>
          <w:lang w:eastAsia="ar-SA"/>
        </w:rPr>
      </w:pPr>
    </w:p>
    <w:p w:rsidR="00981BBD" w:rsidRDefault="00981BBD" w:rsidP="00981BBD">
      <w:pPr>
        <w:spacing w:line="360" w:lineRule="auto"/>
        <w:jc w:val="center"/>
        <w:rPr>
          <w:sz w:val="28"/>
          <w:szCs w:val="28"/>
          <w:lang w:eastAsia="ar-SA"/>
        </w:rPr>
      </w:pPr>
    </w:p>
    <w:p w:rsidR="00981BBD" w:rsidRDefault="00981BBD" w:rsidP="00981BBD">
      <w:pPr>
        <w:spacing w:line="360" w:lineRule="auto"/>
        <w:rPr>
          <w:szCs w:val="24"/>
          <w:lang w:eastAsia="ar-SA"/>
        </w:rPr>
      </w:pPr>
    </w:p>
    <w:p w:rsidR="00981BBD" w:rsidRDefault="00981BBD" w:rsidP="00981B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/>
        <w:rPr>
          <w:sz w:val="28"/>
          <w:lang w:eastAsia="ar-SA"/>
        </w:rPr>
      </w:pPr>
    </w:p>
    <w:p w:rsidR="00981BBD" w:rsidRDefault="00981BBD" w:rsidP="00981B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lang w:eastAsia="ar-SA"/>
        </w:rPr>
      </w:pPr>
    </w:p>
    <w:p w:rsidR="00981BBD" w:rsidRDefault="00981BBD" w:rsidP="00981B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lang w:eastAsia="ar-SA"/>
        </w:rPr>
      </w:pPr>
    </w:p>
    <w:p w:rsidR="00981BBD" w:rsidRDefault="00981BBD" w:rsidP="00981BBD">
      <w:pPr>
        <w:jc w:val="center"/>
        <w:rPr>
          <w:iCs/>
          <w:sz w:val="28"/>
          <w:szCs w:val="28"/>
          <w:lang w:eastAsia="ar-SA"/>
        </w:rPr>
      </w:pPr>
    </w:p>
    <w:p w:rsidR="00981BBD" w:rsidRDefault="00981BBD" w:rsidP="00981BBD">
      <w:pPr>
        <w:jc w:val="center"/>
        <w:rPr>
          <w:iCs/>
          <w:sz w:val="28"/>
          <w:szCs w:val="28"/>
          <w:lang w:eastAsia="ar-SA"/>
        </w:rPr>
      </w:pPr>
    </w:p>
    <w:p w:rsidR="00981BBD" w:rsidRDefault="00981BBD" w:rsidP="00981BBD">
      <w:pPr>
        <w:jc w:val="center"/>
        <w:rPr>
          <w:iCs/>
          <w:sz w:val="28"/>
          <w:szCs w:val="28"/>
          <w:lang w:eastAsia="ar-SA"/>
        </w:rPr>
      </w:pPr>
    </w:p>
    <w:p w:rsidR="00981BBD" w:rsidRDefault="00981BBD" w:rsidP="00177A84">
      <w:pPr>
        <w:pStyle w:val="af1"/>
        <w:spacing w:before="0" w:after="0"/>
        <w:rPr>
          <w:iCs/>
          <w:sz w:val="28"/>
          <w:szCs w:val="28"/>
          <w:lang w:eastAsia="ar-SA"/>
        </w:rPr>
      </w:pPr>
    </w:p>
    <w:p w:rsidR="00981BBD" w:rsidRDefault="00981BBD" w:rsidP="00981BBD">
      <w:pPr>
        <w:pStyle w:val="af1"/>
        <w:spacing w:before="0" w:after="0"/>
        <w:jc w:val="center"/>
        <w:rPr>
          <w:iCs/>
          <w:sz w:val="28"/>
          <w:szCs w:val="28"/>
          <w:lang w:eastAsia="ar-SA"/>
        </w:rPr>
      </w:pPr>
    </w:p>
    <w:p w:rsidR="00981BBD" w:rsidRDefault="00981BBD" w:rsidP="00981BBD">
      <w:pPr>
        <w:pStyle w:val="af1"/>
        <w:spacing w:before="0" w:after="0"/>
        <w:jc w:val="center"/>
        <w:rPr>
          <w:iCs/>
          <w:sz w:val="28"/>
          <w:szCs w:val="28"/>
          <w:lang w:eastAsia="ar-SA"/>
        </w:rPr>
      </w:pPr>
    </w:p>
    <w:p w:rsidR="00981BBD" w:rsidRDefault="00981BBD" w:rsidP="00981BBD">
      <w:pPr>
        <w:pStyle w:val="af1"/>
        <w:spacing w:before="0" w:after="0"/>
        <w:jc w:val="center"/>
        <w:rPr>
          <w:iCs/>
          <w:sz w:val="28"/>
          <w:szCs w:val="28"/>
          <w:lang w:eastAsia="ar-SA"/>
        </w:rPr>
      </w:pPr>
    </w:p>
    <w:p w:rsidR="00981BBD" w:rsidRDefault="00781969" w:rsidP="00981BBD">
      <w:pPr>
        <w:pStyle w:val="af1"/>
        <w:spacing w:before="0" w:after="0"/>
        <w:jc w:val="center"/>
        <w:rPr>
          <w:iCs/>
          <w:sz w:val="28"/>
          <w:szCs w:val="28"/>
          <w:lang w:eastAsia="ar-SA"/>
        </w:rPr>
      </w:pPr>
      <w:r>
        <w:rPr>
          <w:iCs/>
          <w:sz w:val="28"/>
          <w:szCs w:val="28"/>
          <w:lang w:eastAsia="ar-SA"/>
        </w:rPr>
        <w:t>Челябинск, 202</w:t>
      </w:r>
      <w:r w:rsidR="004B2080">
        <w:rPr>
          <w:iCs/>
          <w:sz w:val="28"/>
          <w:szCs w:val="28"/>
          <w:lang w:eastAsia="ar-SA"/>
        </w:rPr>
        <w:t>6</w:t>
      </w:r>
      <w:bookmarkStart w:id="0" w:name="_GoBack"/>
      <w:bookmarkEnd w:id="0"/>
    </w:p>
    <w:p w:rsidR="001E5A2F" w:rsidRPr="000C04AC" w:rsidRDefault="001E5A2F" w:rsidP="001E5A2F">
      <w:pPr>
        <w:pageBreakBefore/>
        <w:jc w:val="center"/>
        <w:rPr>
          <w:sz w:val="28"/>
        </w:rPr>
      </w:pPr>
      <w:r w:rsidRPr="000C04AC">
        <w:rPr>
          <w:b/>
          <w:sz w:val="28"/>
        </w:rPr>
        <w:lastRenderedPageBreak/>
        <w:t>СОДЕРЖАНИЕ</w:t>
      </w:r>
    </w:p>
    <w:p w:rsidR="001E5A2F" w:rsidRDefault="001E5A2F" w:rsidP="001E5A2F"/>
    <w:sdt>
      <w:sdtPr>
        <w:rPr>
          <w:rFonts w:ascii="Times New Roman" w:eastAsia="Times New Roman" w:hAnsi="Times New Roman" w:cs="Times New Roman"/>
          <w:b w:val="0"/>
          <w:bCs w:val="0"/>
          <w:color w:val="auto"/>
          <w:kern w:val="1"/>
          <w:sz w:val="24"/>
          <w:szCs w:val="20"/>
          <w:lang w:eastAsia="ru-RU"/>
        </w:rPr>
        <w:id w:val="14640303"/>
        <w:docPartObj>
          <w:docPartGallery w:val="Table of Contents"/>
          <w:docPartUnique/>
        </w:docPartObj>
      </w:sdtPr>
      <w:sdtEndPr/>
      <w:sdtContent>
        <w:p w:rsidR="001E5A2F" w:rsidRPr="000C04AC" w:rsidRDefault="001E5A2F" w:rsidP="001E5A2F">
          <w:pPr>
            <w:pStyle w:val="af5"/>
          </w:pPr>
        </w:p>
        <w:p w:rsidR="00C71D71" w:rsidRDefault="00BF1BC6">
          <w:pPr>
            <w:pStyle w:val="1a"/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</w:rPr>
          </w:pPr>
          <w:r w:rsidRPr="00D15F3E">
            <w:rPr>
              <w:sz w:val="28"/>
              <w:szCs w:val="28"/>
            </w:rPr>
            <w:fldChar w:fldCharType="begin"/>
          </w:r>
          <w:r w:rsidR="001E5A2F" w:rsidRPr="00D15F3E">
            <w:rPr>
              <w:sz w:val="28"/>
              <w:szCs w:val="28"/>
            </w:rPr>
            <w:instrText xml:space="preserve"> TOC \o "1-3" \h \z \u </w:instrText>
          </w:r>
          <w:r w:rsidRPr="00D15F3E">
            <w:rPr>
              <w:sz w:val="28"/>
              <w:szCs w:val="28"/>
            </w:rPr>
            <w:fldChar w:fldCharType="separate"/>
          </w:r>
          <w:hyperlink w:anchor="_Toc75860881" w:history="1">
            <w:r w:rsidR="00C71D71" w:rsidRPr="008A37D3">
              <w:rPr>
                <w:rStyle w:val="af"/>
                <w:noProof/>
              </w:rPr>
              <w:t>1 ПАСПОРТ ПРОГРАММЫ УЧЕБНОЙ ПРАКТИКИ</w:t>
            </w:r>
            <w:r w:rsidR="00C71D7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71D71">
              <w:rPr>
                <w:noProof/>
                <w:webHidden/>
              </w:rPr>
              <w:instrText xml:space="preserve"> PAGEREF _Toc75860881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05985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71D71" w:rsidRDefault="00461DBA">
          <w:pPr>
            <w:pStyle w:val="1a"/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</w:rPr>
          </w:pPr>
          <w:hyperlink w:anchor="_Toc75860882" w:history="1">
            <w:r w:rsidR="00C71D71" w:rsidRPr="008A37D3">
              <w:rPr>
                <w:rStyle w:val="af"/>
                <w:noProof/>
              </w:rPr>
              <w:t>2 ТЕМАТИЧЕСКИЙ ПЛАН И СОДЕРЖАНИЕ УЧЕБНОЙ ПРАКТИКИ</w:t>
            </w:r>
            <w:r w:rsidR="00C71D71">
              <w:rPr>
                <w:noProof/>
                <w:webHidden/>
              </w:rPr>
              <w:tab/>
            </w:r>
            <w:r w:rsidR="00BF1BC6">
              <w:rPr>
                <w:noProof/>
                <w:webHidden/>
              </w:rPr>
              <w:fldChar w:fldCharType="begin"/>
            </w:r>
            <w:r w:rsidR="00C71D71">
              <w:rPr>
                <w:noProof/>
                <w:webHidden/>
              </w:rPr>
              <w:instrText xml:space="preserve"> PAGEREF _Toc75860882 \h </w:instrText>
            </w:r>
            <w:r w:rsidR="00BF1BC6">
              <w:rPr>
                <w:noProof/>
                <w:webHidden/>
              </w:rPr>
            </w:r>
            <w:r w:rsidR="00BF1BC6">
              <w:rPr>
                <w:noProof/>
                <w:webHidden/>
              </w:rPr>
              <w:fldChar w:fldCharType="separate"/>
            </w:r>
            <w:r w:rsidR="00805985">
              <w:rPr>
                <w:noProof/>
                <w:webHidden/>
              </w:rPr>
              <w:t>8</w:t>
            </w:r>
            <w:r w:rsidR="00BF1BC6">
              <w:rPr>
                <w:noProof/>
                <w:webHidden/>
              </w:rPr>
              <w:fldChar w:fldCharType="end"/>
            </w:r>
          </w:hyperlink>
        </w:p>
        <w:p w:rsidR="00C71D71" w:rsidRDefault="00461DBA">
          <w:pPr>
            <w:pStyle w:val="1a"/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</w:rPr>
          </w:pPr>
          <w:hyperlink w:anchor="_Toc75860883" w:history="1">
            <w:r w:rsidR="00C71D71" w:rsidRPr="008A37D3">
              <w:rPr>
                <w:rStyle w:val="af"/>
                <w:noProof/>
              </w:rPr>
              <w:t>3 УСЛОВИЯ РЕАЛИЗАЦИИ УЧЕБНОЙ ПРАКТИКИ</w:t>
            </w:r>
            <w:r w:rsidR="00C71D71">
              <w:rPr>
                <w:noProof/>
                <w:webHidden/>
              </w:rPr>
              <w:tab/>
            </w:r>
            <w:r w:rsidR="00BF1BC6">
              <w:rPr>
                <w:noProof/>
                <w:webHidden/>
              </w:rPr>
              <w:fldChar w:fldCharType="begin"/>
            </w:r>
            <w:r w:rsidR="00C71D71">
              <w:rPr>
                <w:noProof/>
                <w:webHidden/>
              </w:rPr>
              <w:instrText xml:space="preserve"> PAGEREF _Toc75860883 \h </w:instrText>
            </w:r>
            <w:r w:rsidR="00BF1BC6">
              <w:rPr>
                <w:noProof/>
                <w:webHidden/>
              </w:rPr>
            </w:r>
            <w:r w:rsidR="00BF1BC6">
              <w:rPr>
                <w:noProof/>
                <w:webHidden/>
              </w:rPr>
              <w:fldChar w:fldCharType="separate"/>
            </w:r>
            <w:r w:rsidR="00805985">
              <w:rPr>
                <w:noProof/>
                <w:webHidden/>
              </w:rPr>
              <w:t>15</w:t>
            </w:r>
            <w:r w:rsidR="00BF1BC6">
              <w:rPr>
                <w:noProof/>
                <w:webHidden/>
              </w:rPr>
              <w:fldChar w:fldCharType="end"/>
            </w:r>
          </w:hyperlink>
        </w:p>
        <w:p w:rsidR="00C71D71" w:rsidRDefault="00461DBA">
          <w:pPr>
            <w:pStyle w:val="1a"/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</w:rPr>
          </w:pPr>
          <w:hyperlink w:anchor="_Toc75860884" w:history="1">
            <w:r w:rsidR="00C71D71" w:rsidRPr="008A37D3">
              <w:rPr>
                <w:rStyle w:val="af"/>
                <w:noProof/>
              </w:rPr>
              <w:t>4 КОНТРОЛЬ И ОЦЕНКА РЕЗУЛЬТАТОВ ОСВОЕНИЯ УЧЕБНОЙ ПРАКТИКИ</w:t>
            </w:r>
            <w:r w:rsidR="00C71D71">
              <w:rPr>
                <w:noProof/>
                <w:webHidden/>
              </w:rPr>
              <w:tab/>
            </w:r>
            <w:r w:rsidR="00BF1BC6">
              <w:rPr>
                <w:noProof/>
                <w:webHidden/>
              </w:rPr>
              <w:fldChar w:fldCharType="begin"/>
            </w:r>
            <w:r w:rsidR="00C71D71">
              <w:rPr>
                <w:noProof/>
                <w:webHidden/>
              </w:rPr>
              <w:instrText xml:space="preserve"> PAGEREF _Toc75860884 \h </w:instrText>
            </w:r>
            <w:r w:rsidR="00BF1BC6">
              <w:rPr>
                <w:noProof/>
                <w:webHidden/>
              </w:rPr>
            </w:r>
            <w:r w:rsidR="00BF1BC6">
              <w:rPr>
                <w:noProof/>
                <w:webHidden/>
              </w:rPr>
              <w:fldChar w:fldCharType="separate"/>
            </w:r>
            <w:r w:rsidR="00805985">
              <w:rPr>
                <w:noProof/>
                <w:webHidden/>
              </w:rPr>
              <w:t>18</w:t>
            </w:r>
            <w:r w:rsidR="00BF1BC6">
              <w:rPr>
                <w:noProof/>
                <w:webHidden/>
              </w:rPr>
              <w:fldChar w:fldCharType="end"/>
            </w:r>
          </w:hyperlink>
        </w:p>
        <w:p w:rsidR="001E5A2F" w:rsidRDefault="00BF1BC6" w:rsidP="001E5A2F">
          <w:r w:rsidRPr="00D15F3E">
            <w:rPr>
              <w:sz w:val="28"/>
              <w:szCs w:val="28"/>
            </w:rPr>
            <w:fldChar w:fldCharType="end"/>
          </w:r>
        </w:p>
      </w:sdtContent>
    </w:sdt>
    <w:p w:rsidR="001E5A2F" w:rsidRDefault="001E5A2F" w:rsidP="001E5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4"/>
        </w:rPr>
        <w:sectPr w:rsidR="001E5A2F" w:rsidSect="00A002D0">
          <w:footerReference w:type="default" r:id="rId10"/>
          <w:footerReference w:type="first" r:id="rId11"/>
          <w:pgSz w:w="11906" w:h="16838"/>
          <w:pgMar w:top="1134" w:right="850" w:bottom="1134" w:left="1701" w:header="720" w:footer="708" w:gutter="0"/>
          <w:pgNumType w:start="1"/>
          <w:cols w:space="720"/>
          <w:titlePg/>
          <w:docGrid w:linePitch="326" w:charSpace="-6145"/>
        </w:sectPr>
      </w:pPr>
    </w:p>
    <w:p w:rsidR="00AA140F" w:rsidRDefault="00AA140F" w:rsidP="00AA140F">
      <w:pPr>
        <w:jc w:val="center"/>
        <w:rPr>
          <w:b/>
          <w:szCs w:val="24"/>
        </w:rPr>
      </w:pPr>
      <w:bookmarkStart w:id="1" w:name="_Toc75860881"/>
      <w:r>
        <w:rPr>
          <w:b/>
          <w:szCs w:val="24"/>
        </w:rPr>
        <w:lastRenderedPageBreak/>
        <w:t xml:space="preserve">1. ОБЩАЯ ХАРАКТЕРИСТИКА </w:t>
      </w:r>
      <w:r>
        <w:rPr>
          <w:b/>
          <w:color w:val="000000"/>
          <w:szCs w:val="24"/>
        </w:rPr>
        <w:t>РАБОЧЕЙ ПРОГРАММЫ</w:t>
      </w:r>
    </w:p>
    <w:p w:rsidR="00AA140F" w:rsidRDefault="00AA140F" w:rsidP="00AA140F">
      <w:pPr>
        <w:jc w:val="center"/>
        <w:rPr>
          <w:b/>
          <w:szCs w:val="24"/>
        </w:rPr>
      </w:pPr>
      <w:r>
        <w:rPr>
          <w:b/>
          <w:szCs w:val="24"/>
        </w:rPr>
        <w:t xml:space="preserve">УЧЕБНОЙ (УП.)/ПРОИЗВОДСТВЕННОЙ (ПП.) ПРАКТИКИ </w:t>
      </w:r>
    </w:p>
    <w:p w:rsidR="00AA140F" w:rsidRDefault="00AA140F" w:rsidP="00AA140F">
      <w:pPr>
        <w:jc w:val="center"/>
        <w:rPr>
          <w:b/>
          <w:szCs w:val="24"/>
        </w:rPr>
      </w:pPr>
      <w:r>
        <w:rPr>
          <w:b/>
          <w:szCs w:val="24"/>
        </w:rPr>
        <w:t>ПО ПРОФЕССИОНАЛЬНОМУ МОДУЛЮ</w:t>
      </w:r>
    </w:p>
    <w:p w:rsidR="00AA140F" w:rsidRPr="00AA140F" w:rsidRDefault="00AA140F" w:rsidP="00AA140F">
      <w:pPr>
        <w:jc w:val="center"/>
        <w:rPr>
          <w:b/>
          <w:szCs w:val="24"/>
        </w:rPr>
      </w:pPr>
      <w:r>
        <w:rPr>
          <w:b/>
          <w:szCs w:val="24"/>
        </w:rPr>
        <w:t>ПМ</w:t>
      </w:r>
      <w:r w:rsidRPr="00AA140F">
        <w:rPr>
          <w:b/>
          <w:szCs w:val="24"/>
        </w:rPr>
        <w:t xml:space="preserve">.01. Предоставление парикмахерских услуг (по выбору) </w:t>
      </w:r>
    </w:p>
    <w:p w:rsidR="00AA140F" w:rsidRPr="00AA140F" w:rsidRDefault="00AA140F" w:rsidP="00AA140F">
      <w:pPr>
        <w:jc w:val="center"/>
        <w:rPr>
          <w:b/>
          <w:szCs w:val="24"/>
        </w:rPr>
      </w:pPr>
      <w:r w:rsidRPr="00AA140F">
        <w:rPr>
          <w:szCs w:val="24"/>
          <w:lang w:eastAsia="ar-SA"/>
        </w:rPr>
        <w:t xml:space="preserve">43.02.17 Технология индустрии красоты. </w:t>
      </w:r>
    </w:p>
    <w:p w:rsidR="00AA140F" w:rsidRDefault="00AA140F" w:rsidP="00AA140F">
      <w:pPr>
        <w:ind w:firstLine="709"/>
        <w:rPr>
          <w:b/>
          <w:szCs w:val="24"/>
          <w:vertAlign w:val="superscript"/>
        </w:rPr>
      </w:pPr>
    </w:p>
    <w:p w:rsidR="00AA140F" w:rsidRDefault="00AA140F" w:rsidP="00AA140F">
      <w:pPr>
        <w:ind w:firstLine="709"/>
        <w:rPr>
          <w:b/>
          <w:szCs w:val="24"/>
        </w:rPr>
      </w:pPr>
      <w:r>
        <w:rPr>
          <w:b/>
          <w:szCs w:val="24"/>
        </w:rPr>
        <w:t xml:space="preserve">1.1. </w:t>
      </w:r>
      <w:bookmarkStart w:id="2" w:name="_Hlk511590080"/>
      <w:r>
        <w:rPr>
          <w:b/>
          <w:szCs w:val="24"/>
        </w:rPr>
        <w:t xml:space="preserve">Цель и планируемые результаты освоения практики </w:t>
      </w:r>
      <w:bookmarkEnd w:id="2"/>
    </w:p>
    <w:p w:rsidR="00AA140F" w:rsidRDefault="00AA140F" w:rsidP="00AA140F">
      <w:pPr>
        <w:ind w:firstLine="709"/>
        <w:jc w:val="both"/>
        <w:rPr>
          <w:szCs w:val="24"/>
        </w:rPr>
      </w:pPr>
      <w:r>
        <w:rPr>
          <w:szCs w:val="24"/>
        </w:rPr>
        <w:t>В рамках программы практики слушатель должен освоить профессиональные компетенции:</w:t>
      </w:r>
    </w:p>
    <w:p w:rsidR="006A5CB1" w:rsidRPr="001E5A2F" w:rsidRDefault="006A5CB1" w:rsidP="001E5A2F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3" w:name="_Toc282902240"/>
      <w:bookmarkStart w:id="4" w:name="_Toc282901896"/>
      <w:bookmarkEnd w:id="1"/>
    </w:p>
    <w:p w:rsidR="00AA140F" w:rsidRDefault="00AA140F" w:rsidP="00AA140F">
      <w:pPr>
        <w:ind w:firstLine="709"/>
        <w:rPr>
          <w:rStyle w:val="a4"/>
          <w:bCs/>
          <w:i w:val="0"/>
          <w:iCs w:val="0"/>
          <w:szCs w:val="24"/>
        </w:rPr>
      </w:pPr>
      <w:r>
        <w:rPr>
          <w:rStyle w:val="a4"/>
          <w:iCs w:val="0"/>
          <w:szCs w:val="24"/>
        </w:rPr>
        <w:t>1.1.1. Перечень профессиональных</w:t>
      </w:r>
      <w:r w:rsidR="00EF2E2D">
        <w:rPr>
          <w:rStyle w:val="a4"/>
          <w:iCs w:val="0"/>
          <w:szCs w:val="24"/>
        </w:rPr>
        <w:t xml:space="preserve"> и общих </w:t>
      </w:r>
      <w:r>
        <w:rPr>
          <w:rStyle w:val="a4"/>
          <w:iCs w:val="0"/>
          <w:szCs w:val="24"/>
        </w:rPr>
        <w:t xml:space="preserve">компетенций </w:t>
      </w:r>
    </w:p>
    <w:tbl>
      <w:tblPr>
        <w:tblW w:w="0" w:type="auto"/>
        <w:tblCellSpacing w:w="0" w:type="dxa"/>
        <w:tblInd w:w="-113" w:type="dxa"/>
        <w:tblLook w:val="04A0" w:firstRow="1" w:lastRow="0" w:firstColumn="1" w:lastColumn="0" w:noHBand="0" w:noVBand="1"/>
      </w:tblPr>
      <w:tblGrid>
        <w:gridCol w:w="1098"/>
        <w:gridCol w:w="8606"/>
        <w:gridCol w:w="283"/>
      </w:tblGrid>
      <w:tr w:rsidR="00AA140F" w:rsidRPr="00D741DC" w:rsidTr="00EF2E2D">
        <w:trPr>
          <w:tblCellSpacing w:w="0" w:type="dxa"/>
        </w:trPr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140F" w:rsidRPr="00D741DC" w:rsidRDefault="00AA140F" w:rsidP="00963B3C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spacing w:line="273" w:lineRule="auto"/>
              <w:jc w:val="center"/>
              <w:rPr>
                <w:szCs w:val="24"/>
              </w:rPr>
            </w:pPr>
            <w:r w:rsidRPr="00D741DC">
              <w:rPr>
                <w:b/>
                <w:bCs/>
                <w:color w:val="000000"/>
                <w:szCs w:val="24"/>
              </w:rPr>
              <w:t>Код</w:t>
            </w:r>
          </w:p>
        </w:tc>
        <w:tc>
          <w:tcPr>
            <w:tcW w:w="8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140F" w:rsidRPr="00D741DC" w:rsidRDefault="00AA140F" w:rsidP="00963B3C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spacing w:line="273" w:lineRule="auto"/>
              <w:jc w:val="center"/>
              <w:rPr>
                <w:szCs w:val="24"/>
              </w:rPr>
            </w:pPr>
            <w:r w:rsidRPr="00D741DC">
              <w:rPr>
                <w:b/>
                <w:bCs/>
                <w:color w:val="000000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AA140F" w:rsidRPr="00D741DC" w:rsidTr="00EF2E2D">
        <w:trPr>
          <w:tblCellSpacing w:w="0" w:type="dxa"/>
        </w:trPr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140F" w:rsidRPr="00D741DC" w:rsidRDefault="00AA140F" w:rsidP="00963B3C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spacing w:line="273" w:lineRule="auto"/>
              <w:rPr>
                <w:szCs w:val="24"/>
              </w:rPr>
            </w:pPr>
            <w:r w:rsidRPr="00D741DC">
              <w:rPr>
                <w:color w:val="000000"/>
                <w:szCs w:val="24"/>
              </w:rPr>
              <w:t>ВД 1</w:t>
            </w:r>
          </w:p>
        </w:tc>
        <w:tc>
          <w:tcPr>
            <w:tcW w:w="8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140F" w:rsidRPr="00D741DC" w:rsidRDefault="00AA140F" w:rsidP="00963B3C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spacing w:line="273" w:lineRule="auto"/>
              <w:rPr>
                <w:szCs w:val="24"/>
              </w:rPr>
            </w:pPr>
            <w:r w:rsidRPr="00D741DC">
              <w:rPr>
                <w:color w:val="000000"/>
                <w:szCs w:val="24"/>
              </w:rPr>
              <w:t>Предоставление парикмахерских услуг</w:t>
            </w:r>
          </w:p>
        </w:tc>
      </w:tr>
      <w:tr w:rsidR="00AA140F" w:rsidRPr="00D741DC" w:rsidTr="00EF2E2D">
        <w:trPr>
          <w:tblCellSpacing w:w="0" w:type="dxa"/>
        </w:trPr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140F" w:rsidRPr="00D741DC" w:rsidRDefault="00AA140F" w:rsidP="00963B3C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spacing w:line="273" w:lineRule="auto"/>
              <w:rPr>
                <w:szCs w:val="24"/>
              </w:rPr>
            </w:pPr>
            <w:r w:rsidRPr="00D741DC">
              <w:rPr>
                <w:color w:val="000000"/>
                <w:szCs w:val="24"/>
              </w:rPr>
              <w:t>ПК 1.1</w:t>
            </w:r>
          </w:p>
        </w:tc>
        <w:tc>
          <w:tcPr>
            <w:tcW w:w="8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140F" w:rsidRPr="00D741DC" w:rsidRDefault="00AA140F" w:rsidP="00963B3C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spacing w:line="273" w:lineRule="auto"/>
              <w:jc w:val="both"/>
              <w:rPr>
                <w:szCs w:val="24"/>
              </w:rPr>
            </w:pPr>
            <w:r w:rsidRPr="00D741DC">
              <w:rPr>
                <w:color w:val="000000"/>
                <w:szCs w:val="24"/>
              </w:rPr>
              <w:t>Разрабатывать и выполнять классические и современные, коммерческие женские, мужские (в том числе оформление усов и бороды), детские стрижки волос различными инструментами и техниками</w:t>
            </w:r>
          </w:p>
        </w:tc>
      </w:tr>
      <w:tr w:rsidR="00AA140F" w:rsidRPr="00D741DC" w:rsidTr="00EF2E2D">
        <w:trPr>
          <w:tblCellSpacing w:w="0" w:type="dxa"/>
        </w:trPr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140F" w:rsidRPr="00D741DC" w:rsidRDefault="00AA140F" w:rsidP="00963B3C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spacing w:line="273" w:lineRule="auto"/>
              <w:rPr>
                <w:szCs w:val="24"/>
              </w:rPr>
            </w:pPr>
            <w:r w:rsidRPr="00D741DC">
              <w:rPr>
                <w:color w:val="000000"/>
                <w:szCs w:val="24"/>
              </w:rPr>
              <w:t>ПК 1.2</w:t>
            </w:r>
          </w:p>
        </w:tc>
        <w:tc>
          <w:tcPr>
            <w:tcW w:w="8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140F" w:rsidRPr="00D741DC" w:rsidRDefault="00AA140F" w:rsidP="00963B3C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spacing w:line="273" w:lineRule="auto"/>
              <w:jc w:val="both"/>
              <w:rPr>
                <w:szCs w:val="24"/>
              </w:rPr>
            </w:pPr>
            <w:r w:rsidRPr="00D741DC">
              <w:rPr>
                <w:color w:val="000000"/>
                <w:szCs w:val="24"/>
              </w:rPr>
              <w:t>Выполнять химическое воздействие (включая завивку и выпрямление волос)</w:t>
            </w:r>
            <w:r w:rsidRPr="00D741DC">
              <w:rPr>
                <w:color w:val="000000"/>
                <w:szCs w:val="24"/>
              </w:rPr>
              <w:br/>
              <w:t>  с использованием современных технологий</w:t>
            </w:r>
          </w:p>
        </w:tc>
      </w:tr>
      <w:tr w:rsidR="00AA140F" w:rsidRPr="00D741DC" w:rsidTr="00EF2E2D">
        <w:trPr>
          <w:tblCellSpacing w:w="0" w:type="dxa"/>
        </w:trPr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140F" w:rsidRPr="00D741DC" w:rsidRDefault="00AA140F" w:rsidP="00963B3C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spacing w:line="273" w:lineRule="auto"/>
              <w:rPr>
                <w:szCs w:val="24"/>
              </w:rPr>
            </w:pPr>
            <w:r w:rsidRPr="00D741DC">
              <w:rPr>
                <w:color w:val="000000"/>
                <w:szCs w:val="24"/>
              </w:rPr>
              <w:t>ПК 1.3</w:t>
            </w:r>
          </w:p>
        </w:tc>
        <w:tc>
          <w:tcPr>
            <w:tcW w:w="8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140F" w:rsidRPr="00D741DC" w:rsidRDefault="00AA140F" w:rsidP="00963B3C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spacing w:line="273" w:lineRule="auto"/>
              <w:jc w:val="both"/>
              <w:rPr>
                <w:szCs w:val="24"/>
              </w:rPr>
            </w:pPr>
            <w:r w:rsidRPr="00D741DC">
              <w:rPr>
                <w:color w:val="000000"/>
                <w:szCs w:val="24"/>
              </w:rPr>
              <w:t>Выполнять простые и сложные виды окрашивания волос с учётом запроса клиента</w:t>
            </w:r>
          </w:p>
        </w:tc>
      </w:tr>
      <w:tr w:rsidR="00AA140F" w:rsidRPr="00D741DC" w:rsidTr="00EF2E2D">
        <w:trPr>
          <w:tblCellSpacing w:w="0" w:type="dxa"/>
        </w:trPr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140F" w:rsidRPr="00D741DC" w:rsidRDefault="00AA140F" w:rsidP="00963B3C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spacing w:line="273" w:lineRule="auto"/>
              <w:rPr>
                <w:szCs w:val="24"/>
              </w:rPr>
            </w:pPr>
            <w:r w:rsidRPr="00D741DC">
              <w:rPr>
                <w:color w:val="000000"/>
                <w:szCs w:val="24"/>
              </w:rPr>
              <w:t>ПК 1.4</w:t>
            </w:r>
          </w:p>
        </w:tc>
        <w:tc>
          <w:tcPr>
            <w:tcW w:w="8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140F" w:rsidRPr="00D741DC" w:rsidRDefault="00AA140F" w:rsidP="00963B3C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spacing w:line="273" w:lineRule="auto"/>
              <w:jc w:val="both"/>
              <w:rPr>
                <w:szCs w:val="24"/>
              </w:rPr>
            </w:pPr>
            <w:r w:rsidRPr="00D741DC">
              <w:rPr>
                <w:color w:val="000000"/>
                <w:szCs w:val="24"/>
              </w:rPr>
              <w:t>Разрабатывать и выполнять классические и современные, коммерческие укладки на волосах различной длины.</w:t>
            </w:r>
          </w:p>
        </w:tc>
      </w:tr>
      <w:tr w:rsidR="00AA140F" w:rsidRPr="00D741DC" w:rsidTr="00EF2E2D">
        <w:trPr>
          <w:tblCellSpacing w:w="0" w:type="dxa"/>
        </w:trPr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140F" w:rsidRPr="00D741DC" w:rsidRDefault="00AA140F" w:rsidP="00963B3C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spacing w:line="273" w:lineRule="auto"/>
              <w:rPr>
                <w:szCs w:val="24"/>
              </w:rPr>
            </w:pPr>
            <w:r w:rsidRPr="00D741DC">
              <w:rPr>
                <w:color w:val="000000"/>
                <w:szCs w:val="24"/>
              </w:rPr>
              <w:t>ПК 1.5</w:t>
            </w:r>
          </w:p>
        </w:tc>
        <w:tc>
          <w:tcPr>
            <w:tcW w:w="8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140F" w:rsidRPr="00D741DC" w:rsidRDefault="00AA140F" w:rsidP="00963B3C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spacing w:line="273" w:lineRule="auto"/>
              <w:jc w:val="both"/>
              <w:rPr>
                <w:szCs w:val="24"/>
              </w:rPr>
            </w:pPr>
            <w:r w:rsidRPr="00D741DC">
              <w:rPr>
                <w:color w:val="000000"/>
                <w:szCs w:val="24"/>
              </w:rPr>
              <w:t xml:space="preserve">Моделировать прически различного назначения на волосах различной длины </w:t>
            </w:r>
            <w:r w:rsidRPr="00D741DC">
              <w:rPr>
                <w:color w:val="000000"/>
                <w:szCs w:val="24"/>
              </w:rPr>
              <w:br/>
              <w:t> с применением украшений и постижерных изделий с учетом тенденций моды</w:t>
            </w:r>
          </w:p>
        </w:tc>
      </w:tr>
      <w:tr w:rsidR="00AA140F" w:rsidRPr="00D741DC" w:rsidTr="00EF2E2D">
        <w:trPr>
          <w:tblCellSpacing w:w="0" w:type="dxa"/>
        </w:trPr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140F" w:rsidRPr="00D741DC" w:rsidRDefault="00AA140F" w:rsidP="00963B3C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spacing w:line="273" w:lineRule="auto"/>
              <w:rPr>
                <w:szCs w:val="24"/>
              </w:rPr>
            </w:pPr>
            <w:r w:rsidRPr="00D741DC">
              <w:rPr>
                <w:color w:val="000000"/>
                <w:szCs w:val="24"/>
              </w:rPr>
              <w:t>ПК 1.6</w:t>
            </w:r>
          </w:p>
        </w:tc>
        <w:tc>
          <w:tcPr>
            <w:tcW w:w="8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140F" w:rsidRPr="00D741DC" w:rsidRDefault="00AA140F" w:rsidP="00963B3C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spacing w:line="273" w:lineRule="auto"/>
              <w:jc w:val="both"/>
              <w:rPr>
                <w:szCs w:val="24"/>
              </w:rPr>
            </w:pPr>
            <w:r w:rsidRPr="00D741DC">
              <w:rPr>
                <w:color w:val="000000"/>
                <w:szCs w:val="24"/>
              </w:rPr>
              <w:t xml:space="preserve">Выполнять эскизы и схемы для разработки </w:t>
            </w:r>
            <w:proofErr w:type="spellStart"/>
            <w:r w:rsidRPr="00D741DC">
              <w:rPr>
                <w:color w:val="000000"/>
                <w:szCs w:val="24"/>
              </w:rPr>
              <w:t>инструкционно</w:t>
            </w:r>
            <w:proofErr w:type="spellEnd"/>
            <w:r w:rsidRPr="00D741DC">
              <w:rPr>
                <w:color w:val="000000"/>
                <w:szCs w:val="24"/>
              </w:rPr>
              <w:t>-технологических карт</w:t>
            </w:r>
          </w:p>
        </w:tc>
      </w:tr>
      <w:tr w:rsidR="00EF2E2D" w:rsidRPr="00D741DC" w:rsidTr="00EF2E2D">
        <w:trPr>
          <w:gridAfter w:val="1"/>
          <w:wAfter w:w="283" w:type="dxa"/>
          <w:trHeight w:val="327"/>
          <w:tblCellSpacing w:w="0" w:type="dxa"/>
        </w:trPr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2E2D" w:rsidRPr="00D741DC" w:rsidRDefault="00EF2E2D" w:rsidP="00963B3C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jc w:val="both"/>
              <w:rPr>
                <w:szCs w:val="24"/>
              </w:rPr>
            </w:pPr>
            <w:proofErr w:type="gramStart"/>
            <w:r w:rsidRPr="00D741DC">
              <w:rPr>
                <w:color w:val="000000"/>
                <w:szCs w:val="24"/>
              </w:rPr>
              <w:t>ОК</w:t>
            </w:r>
            <w:proofErr w:type="gramEnd"/>
            <w:r w:rsidRPr="00D741DC">
              <w:rPr>
                <w:color w:val="000000"/>
                <w:szCs w:val="24"/>
              </w:rPr>
              <w:t xml:space="preserve"> 01</w:t>
            </w:r>
          </w:p>
        </w:tc>
        <w:tc>
          <w:tcPr>
            <w:tcW w:w="8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2E2D" w:rsidRPr="00D741DC" w:rsidRDefault="00EF2E2D" w:rsidP="00963B3C">
            <w:pPr>
              <w:tabs>
                <w:tab w:val="left" w:pos="142"/>
                <w:tab w:val="left" w:pos="709"/>
                <w:tab w:val="left" w:pos="993"/>
                <w:tab w:val="left" w:pos="2835"/>
                <w:tab w:val="left" w:pos="9640"/>
              </w:tabs>
              <w:jc w:val="both"/>
              <w:rPr>
                <w:szCs w:val="24"/>
              </w:rPr>
            </w:pPr>
            <w:r w:rsidRPr="00D741DC">
              <w:rPr>
                <w:color w:val="000000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EF2E2D" w:rsidRPr="00D741DC" w:rsidTr="00EF2E2D">
        <w:trPr>
          <w:gridAfter w:val="1"/>
          <w:wAfter w:w="283" w:type="dxa"/>
          <w:tblCellSpacing w:w="0" w:type="dxa"/>
        </w:trPr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2E2D" w:rsidRPr="00D741DC" w:rsidRDefault="00EF2E2D" w:rsidP="00963B3C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jc w:val="both"/>
              <w:rPr>
                <w:szCs w:val="24"/>
              </w:rPr>
            </w:pPr>
            <w:proofErr w:type="gramStart"/>
            <w:r w:rsidRPr="00D741DC">
              <w:rPr>
                <w:color w:val="000000"/>
                <w:szCs w:val="24"/>
              </w:rPr>
              <w:t>ОК</w:t>
            </w:r>
            <w:proofErr w:type="gramEnd"/>
            <w:r w:rsidRPr="00D741DC">
              <w:rPr>
                <w:color w:val="000000"/>
                <w:szCs w:val="24"/>
              </w:rPr>
              <w:t xml:space="preserve"> 02</w:t>
            </w:r>
          </w:p>
        </w:tc>
        <w:tc>
          <w:tcPr>
            <w:tcW w:w="8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2E2D" w:rsidRPr="00D741DC" w:rsidRDefault="00EF2E2D" w:rsidP="00963B3C">
            <w:pPr>
              <w:tabs>
                <w:tab w:val="left" w:pos="142"/>
                <w:tab w:val="left" w:pos="709"/>
                <w:tab w:val="left" w:pos="993"/>
                <w:tab w:val="left" w:pos="2835"/>
                <w:tab w:val="left" w:pos="9640"/>
              </w:tabs>
              <w:jc w:val="both"/>
              <w:rPr>
                <w:szCs w:val="24"/>
              </w:rPr>
            </w:pPr>
            <w:r w:rsidRPr="00D741DC">
              <w:rPr>
                <w:color w:val="000000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EF2E2D" w:rsidRPr="00D741DC" w:rsidTr="00EF2E2D">
        <w:trPr>
          <w:gridAfter w:val="1"/>
          <w:wAfter w:w="283" w:type="dxa"/>
          <w:tblCellSpacing w:w="0" w:type="dxa"/>
        </w:trPr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2E2D" w:rsidRPr="00D741DC" w:rsidRDefault="00EF2E2D" w:rsidP="00963B3C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jc w:val="both"/>
              <w:rPr>
                <w:szCs w:val="24"/>
              </w:rPr>
            </w:pPr>
            <w:proofErr w:type="gramStart"/>
            <w:r w:rsidRPr="00D741DC">
              <w:rPr>
                <w:color w:val="000000"/>
                <w:szCs w:val="24"/>
              </w:rPr>
              <w:t>ОК</w:t>
            </w:r>
            <w:proofErr w:type="gramEnd"/>
            <w:r w:rsidRPr="00D741DC">
              <w:rPr>
                <w:color w:val="000000"/>
                <w:szCs w:val="24"/>
              </w:rPr>
              <w:t xml:space="preserve"> 04</w:t>
            </w:r>
          </w:p>
        </w:tc>
        <w:tc>
          <w:tcPr>
            <w:tcW w:w="8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2E2D" w:rsidRPr="00D741DC" w:rsidRDefault="00EF2E2D" w:rsidP="00963B3C">
            <w:pPr>
              <w:tabs>
                <w:tab w:val="left" w:pos="142"/>
                <w:tab w:val="left" w:pos="709"/>
                <w:tab w:val="left" w:pos="993"/>
                <w:tab w:val="left" w:pos="2835"/>
                <w:tab w:val="left" w:pos="9640"/>
              </w:tabs>
              <w:jc w:val="both"/>
              <w:rPr>
                <w:szCs w:val="24"/>
              </w:rPr>
            </w:pPr>
            <w:r w:rsidRPr="00D741DC">
              <w:rPr>
                <w:color w:val="000000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EF2E2D" w:rsidRPr="00D741DC" w:rsidTr="00EF2E2D">
        <w:trPr>
          <w:gridAfter w:val="1"/>
          <w:wAfter w:w="283" w:type="dxa"/>
          <w:tblCellSpacing w:w="0" w:type="dxa"/>
        </w:trPr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2E2D" w:rsidRPr="00D741DC" w:rsidRDefault="00EF2E2D" w:rsidP="00963B3C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jc w:val="both"/>
              <w:rPr>
                <w:szCs w:val="24"/>
              </w:rPr>
            </w:pPr>
            <w:proofErr w:type="gramStart"/>
            <w:r w:rsidRPr="00D741DC">
              <w:rPr>
                <w:color w:val="000000"/>
                <w:szCs w:val="24"/>
              </w:rPr>
              <w:t>ОК</w:t>
            </w:r>
            <w:proofErr w:type="gramEnd"/>
            <w:r w:rsidRPr="00D741DC">
              <w:rPr>
                <w:color w:val="000000"/>
                <w:szCs w:val="24"/>
              </w:rPr>
              <w:t xml:space="preserve"> 07</w:t>
            </w:r>
          </w:p>
        </w:tc>
        <w:tc>
          <w:tcPr>
            <w:tcW w:w="8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2E2D" w:rsidRPr="00D741DC" w:rsidRDefault="00EF2E2D" w:rsidP="00963B3C">
            <w:pPr>
              <w:tabs>
                <w:tab w:val="left" w:pos="142"/>
                <w:tab w:val="left" w:pos="709"/>
                <w:tab w:val="left" w:pos="993"/>
                <w:tab w:val="left" w:pos="2835"/>
                <w:tab w:val="left" w:pos="9640"/>
              </w:tabs>
              <w:jc w:val="both"/>
              <w:rPr>
                <w:szCs w:val="24"/>
              </w:rPr>
            </w:pPr>
            <w:r w:rsidRPr="00D741DC">
              <w:rPr>
                <w:color w:val="000000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EF2E2D" w:rsidRPr="00D741DC" w:rsidTr="00EF2E2D">
        <w:trPr>
          <w:gridAfter w:val="1"/>
          <w:wAfter w:w="283" w:type="dxa"/>
          <w:tblCellSpacing w:w="0" w:type="dxa"/>
        </w:trPr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2E2D" w:rsidRPr="00D741DC" w:rsidRDefault="00EF2E2D" w:rsidP="00963B3C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jc w:val="both"/>
              <w:rPr>
                <w:szCs w:val="24"/>
              </w:rPr>
            </w:pPr>
            <w:proofErr w:type="gramStart"/>
            <w:r w:rsidRPr="00D741DC">
              <w:rPr>
                <w:color w:val="000000"/>
                <w:szCs w:val="24"/>
              </w:rPr>
              <w:t>ОК</w:t>
            </w:r>
            <w:proofErr w:type="gramEnd"/>
            <w:r w:rsidRPr="00D741DC">
              <w:rPr>
                <w:color w:val="000000"/>
                <w:szCs w:val="24"/>
              </w:rPr>
              <w:t xml:space="preserve"> 09</w:t>
            </w:r>
          </w:p>
        </w:tc>
        <w:tc>
          <w:tcPr>
            <w:tcW w:w="8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2E2D" w:rsidRPr="00D741DC" w:rsidRDefault="00EF2E2D" w:rsidP="00963B3C">
            <w:pPr>
              <w:tabs>
                <w:tab w:val="left" w:pos="142"/>
                <w:tab w:val="left" w:pos="709"/>
                <w:tab w:val="left" w:pos="993"/>
                <w:tab w:val="left" w:pos="2835"/>
                <w:tab w:val="left" w:pos="9640"/>
              </w:tabs>
              <w:jc w:val="both"/>
              <w:rPr>
                <w:szCs w:val="24"/>
              </w:rPr>
            </w:pPr>
            <w:r w:rsidRPr="00D741DC">
              <w:rPr>
                <w:color w:val="000000"/>
                <w:szCs w:val="24"/>
              </w:rPr>
              <w:t xml:space="preserve">Пользоваться профессиональной документацией на государственном </w:t>
            </w:r>
            <w:r w:rsidRPr="00D741DC">
              <w:rPr>
                <w:color w:val="000000"/>
                <w:szCs w:val="24"/>
              </w:rPr>
              <w:br/>
              <w:t> и иностранном языках</w:t>
            </w:r>
          </w:p>
        </w:tc>
      </w:tr>
    </w:tbl>
    <w:p w:rsidR="00AA140F" w:rsidRDefault="00AA140F" w:rsidP="00AA140F">
      <w:pPr>
        <w:ind w:firstLine="709"/>
        <w:rPr>
          <w:bCs/>
          <w:szCs w:val="24"/>
        </w:rPr>
      </w:pPr>
    </w:p>
    <w:p w:rsidR="00AA140F" w:rsidRDefault="00AA140F" w:rsidP="00AA140F">
      <w:pPr>
        <w:ind w:firstLine="709"/>
        <w:rPr>
          <w:bCs/>
          <w:szCs w:val="24"/>
        </w:rPr>
      </w:pPr>
      <w:r>
        <w:rPr>
          <w:bCs/>
          <w:szCs w:val="24"/>
        </w:rPr>
        <w:t>1.1.2. В результате освоения практики слушатель должен:</w:t>
      </w:r>
    </w:p>
    <w:tbl>
      <w:tblPr>
        <w:tblW w:w="10007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2376"/>
        <w:gridCol w:w="7631"/>
      </w:tblGrid>
      <w:tr w:rsidR="00AA140F" w:rsidTr="00EF2E2D">
        <w:trPr>
          <w:trHeight w:val="2825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40F" w:rsidRDefault="00AA140F" w:rsidP="00AA140F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Уметь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140F" w:rsidRPr="00C54CB7" w:rsidRDefault="00AA140F" w:rsidP="00AA140F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8"/>
                <w:szCs w:val="24"/>
              </w:rPr>
            </w:pPr>
            <w:r w:rsidRPr="00C54CB7">
              <w:rPr>
                <w:color w:val="000000"/>
                <w:sz w:val="28"/>
                <w:szCs w:val="24"/>
              </w:rPr>
              <w:t>применять правила бережливого производства;</w:t>
            </w:r>
          </w:p>
          <w:p w:rsidR="00AA140F" w:rsidRPr="00C54CB7" w:rsidRDefault="00AA140F" w:rsidP="00AA140F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8"/>
                <w:szCs w:val="24"/>
              </w:rPr>
            </w:pPr>
            <w:r w:rsidRPr="00C54CB7">
              <w:rPr>
                <w:color w:val="000000"/>
                <w:sz w:val="28"/>
                <w:szCs w:val="24"/>
              </w:rPr>
              <w:t>организовать рабочее пространство и рабочий процесс;</w:t>
            </w:r>
          </w:p>
          <w:p w:rsidR="00AA140F" w:rsidRPr="00C54CB7" w:rsidRDefault="00AA140F" w:rsidP="00AA140F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8"/>
                <w:szCs w:val="24"/>
              </w:rPr>
            </w:pPr>
            <w:r w:rsidRPr="00C54CB7">
              <w:rPr>
                <w:color w:val="000000"/>
                <w:sz w:val="28"/>
                <w:szCs w:val="24"/>
              </w:rPr>
              <w:t>выполнять текущую уборку рабочего места;</w:t>
            </w:r>
          </w:p>
          <w:p w:rsidR="00AA140F" w:rsidRPr="00C54CB7" w:rsidRDefault="00AA140F" w:rsidP="00AA140F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8"/>
                <w:szCs w:val="24"/>
              </w:rPr>
            </w:pPr>
            <w:r w:rsidRPr="00C54CB7">
              <w:rPr>
                <w:color w:val="000000"/>
                <w:sz w:val="28"/>
                <w:szCs w:val="24"/>
              </w:rPr>
              <w:t>соблюдать правила санитарии и гигиены, требования безопасности, проводить дезинфекцию и стерилизацию инструментов и расходных материалов;</w:t>
            </w:r>
          </w:p>
          <w:p w:rsidR="00AA140F" w:rsidRPr="00C54CB7" w:rsidRDefault="00AA140F" w:rsidP="00AA140F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8"/>
                <w:szCs w:val="24"/>
              </w:rPr>
            </w:pPr>
            <w:r w:rsidRPr="00C54CB7">
              <w:rPr>
                <w:color w:val="000000"/>
                <w:sz w:val="28"/>
                <w:szCs w:val="24"/>
              </w:rPr>
              <w:t>проводить диагностику состояния кожи головы и волос, выявлять потребности клиента;</w:t>
            </w:r>
          </w:p>
          <w:p w:rsidR="00AA140F" w:rsidRPr="00C54CB7" w:rsidRDefault="00AA140F" w:rsidP="00AA140F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8"/>
                <w:szCs w:val="24"/>
              </w:rPr>
            </w:pPr>
            <w:r w:rsidRPr="00C54CB7">
              <w:rPr>
                <w:color w:val="000000"/>
                <w:sz w:val="28"/>
                <w:szCs w:val="24"/>
              </w:rPr>
              <w:t xml:space="preserve">подбирать и применять профессиональные продукты для </w:t>
            </w:r>
            <w:r w:rsidRPr="00C54CB7">
              <w:rPr>
                <w:color w:val="000000"/>
                <w:sz w:val="28"/>
                <w:szCs w:val="24"/>
              </w:rPr>
              <w:lastRenderedPageBreak/>
              <w:t xml:space="preserve">выполнения процедуры в соответствии с её назначением; </w:t>
            </w:r>
          </w:p>
          <w:p w:rsidR="00AA140F" w:rsidRPr="00C54CB7" w:rsidRDefault="00AA140F" w:rsidP="00AA140F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8"/>
                <w:szCs w:val="24"/>
              </w:rPr>
            </w:pPr>
            <w:r w:rsidRPr="00C54CB7">
              <w:rPr>
                <w:color w:val="000000"/>
                <w:sz w:val="28"/>
                <w:szCs w:val="24"/>
              </w:rPr>
              <w:t>применять средства профилактического ухода с учетом норм расходов;</w:t>
            </w:r>
          </w:p>
          <w:p w:rsidR="00AA140F" w:rsidRPr="00C54CB7" w:rsidRDefault="00AA140F" w:rsidP="00AA140F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8"/>
                <w:szCs w:val="24"/>
              </w:rPr>
            </w:pPr>
            <w:r w:rsidRPr="00C54CB7">
              <w:rPr>
                <w:color w:val="000000"/>
                <w:sz w:val="28"/>
                <w:szCs w:val="24"/>
              </w:rPr>
              <w:t>применять профессиональный инструме</w:t>
            </w:r>
            <w:r>
              <w:rPr>
                <w:color w:val="000000"/>
                <w:sz w:val="28"/>
                <w:szCs w:val="24"/>
              </w:rPr>
              <w:t xml:space="preserve">нт и материалы в соответствии </w:t>
            </w:r>
            <w:r w:rsidRPr="00C54CB7">
              <w:rPr>
                <w:color w:val="000000"/>
                <w:sz w:val="28"/>
                <w:szCs w:val="24"/>
              </w:rPr>
              <w:t>с правилами эксплуатации и применяемыми технологиями;</w:t>
            </w:r>
          </w:p>
          <w:p w:rsidR="00AA140F" w:rsidRPr="00C54CB7" w:rsidRDefault="00AA140F" w:rsidP="00AA140F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8"/>
                <w:szCs w:val="24"/>
              </w:rPr>
            </w:pPr>
            <w:r w:rsidRPr="00C54CB7">
              <w:rPr>
                <w:color w:val="000000"/>
                <w:sz w:val="28"/>
                <w:szCs w:val="24"/>
              </w:rPr>
              <w:t>применять средства индивидуальной защиты;</w:t>
            </w:r>
          </w:p>
          <w:p w:rsidR="00AA140F" w:rsidRPr="00C54CB7" w:rsidRDefault="00AA140F" w:rsidP="00AA140F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8"/>
                <w:szCs w:val="24"/>
              </w:rPr>
            </w:pPr>
            <w:r w:rsidRPr="00C54CB7">
              <w:rPr>
                <w:color w:val="000000"/>
                <w:sz w:val="28"/>
                <w:szCs w:val="24"/>
              </w:rPr>
              <w:t>выполнять мытье, массаж головы и профилактический уход за волосами;</w:t>
            </w:r>
          </w:p>
          <w:p w:rsidR="00AA140F" w:rsidRPr="00C54CB7" w:rsidRDefault="00AA140F" w:rsidP="00AA140F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8"/>
                <w:szCs w:val="24"/>
              </w:rPr>
            </w:pPr>
            <w:r w:rsidRPr="00C54CB7">
              <w:rPr>
                <w:color w:val="000000"/>
                <w:sz w:val="28"/>
                <w:szCs w:val="24"/>
              </w:rPr>
              <w:t xml:space="preserve">выполнять классические и современные, коммерческие женские </w:t>
            </w:r>
            <w:r>
              <w:rPr>
                <w:color w:val="000000"/>
                <w:sz w:val="28"/>
                <w:szCs w:val="24"/>
              </w:rPr>
              <w:t xml:space="preserve">стрижки </w:t>
            </w:r>
            <w:r w:rsidRPr="00C54CB7">
              <w:rPr>
                <w:color w:val="000000"/>
                <w:sz w:val="28"/>
                <w:szCs w:val="24"/>
              </w:rPr>
              <w:t>на волосах разной длины;</w:t>
            </w:r>
          </w:p>
          <w:p w:rsidR="00AA140F" w:rsidRPr="00C54CB7" w:rsidRDefault="00AA140F" w:rsidP="00AA140F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8"/>
                <w:szCs w:val="24"/>
              </w:rPr>
            </w:pPr>
            <w:r w:rsidRPr="00C54CB7">
              <w:rPr>
                <w:color w:val="000000"/>
                <w:sz w:val="28"/>
                <w:szCs w:val="24"/>
              </w:rPr>
              <w:t>выполнять классические и современные,</w:t>
            </w:r>
            <w:r>
              <w:rPr>
                <w:color w:val="000000"/>
                <w:sz w:val="28"/>
                <w:szCs w:val="24"/>
              </w:rPr>
              <w:t xml:space="preserve"> коммерческие мужские стрижки </w:t>
            </w:r>
            <w:r w:rsidRPr="00C54CB7">
              <w:rPr>
                <w:color w:val="000000"/>
                <w:sz w:val="28"/>
                <w:szCs w:val="24"/>
              </w:rPr>
              <w:t>на волосах разной длины, включая стрижку бороды и усов;</w:t>
            </w:r>
          </w:p>
          <w:p w:rsidR="00AA140F" w:rsidRPr="00C54CB7" w:rsidRDefault="00AA140F" w:rsidP="00AA140F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8"/>
                <w:szCs w:val="24"/>
              </w:rPr>
            </w:pPr>
            <w:r w:rsidRPr="00C54CB7">
              <w:rPr>
                <w:color w:val="000000"/>
                <w:sz w:val="28"/>
                <w:szCs w:val="24"/>
              </w:rPr>
              <w:t>выполнять детские стрижки на волосах разной длины;</w:t>
            </w:r>
          </w:p>
          <w:p w:rsidR="00AA140F" w:rsidRPr="00C54CB7" w:rsidRDefault="00AA140F" w:rsidP="00AA140F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8"/>
                <w:szCs w:val="24"/>
              </w:rPr>
            </w:pPr>
            <w:r w:rsidRPr="00C54CB7">
              <w:rPr>
                <w:color w:val="000000"/>
                <w:sz w:val="28"/>
                <w:szCs w:val="24"/>
              </w:rPr>
              <w:t>применять различные техники стрижки на влажных и сухих волосах;</w:t>
            </w:r>
          </w:p>
          <w:p w:rsidR="00AA140F" w:rsidRPr="00C54CB7" w:rsidRDefault="00AA140F" w:rsidP="00AA140F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8"/>
                <w:szCs w:val="24"/>
              </w:rPr>
            </w:pPr>
            <w:r w:rsidRPr="00C54CB7">
              <w:rPr>
                <w:color w:val="000000"/>
                <w:sz w:val="28"/>
                <w:szCs w:val="24"/>
              </w:rPr>
              <w:t>объяснять клиентам целесообразность рекомендуемого комплекса услуг, прогнозируя результат;</w:t>
            </w:r>
          </w:p>
          <w:p w:rsidR="00AA140F" w:rsidRPr="00C54CB7" w:rsidRDefault="00AA140F" w:rsidP="00AA140F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8"/>
                <w:szCs w:val="24"/>
              </w:rPr>
            </w:pPr>
            <w:r w:rsidRPr="00C54CB7">
              <w:rPr>
                <w:color w:val="000000"/>
                <w:sz w:val="28"/>
                <w:szCs w:val="24"/>
              </w:rPr>
              <w:t>обеспечивать эффективную коммуникацию с клиентом;</w:t>
            </w:r>
          </w:p>
          <w:p w:rsidR="00AA140F" w:rsidRPr="00C54CB7" w:rsidRDefault="00AA140F" w:rsidP="00AA140F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8"/>
                <w:szCs w:val="24"/>
              </w:rPr>
            </w:pPr>
            <w:r w:rsidRPr="00C54CB7">
              <w:rPr>
                <w:color w:val="000000"/>
                <w:sz w:val="28"/>
                <w:szCs w:val="24"/>
              </w:rPr>
              <w:t xml:space="preserve">применять контроль качества выполняемой услуги; </w:t>
            </w:r>
          </w:p>
          <w:p w:rsidR="00AA140F" w:rsidRPr="00C54CB7" w:rsidRDefault="00AA140F" w:rsidP="00AA140F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8"/>
                <w:szCs w:val="24"/>
              </w:rPr>
            </w:pPr>
            <w:r w:rsidRPr="00C54CB7">
              <w:rPr>
                <w:color w:val="000000"/>
                <w:sz w:val="28"/>
                <w:szCs w:val="24"/>
              </w:rPr>
              <w:t>проводить консультацию клиента по подбору профессиональных косметических препаратов для ухода за волосами в домашних условиях;</w:t>
            </w:r>
          </w:p>
          <w:p w:rsidR="00AA140F" w:rsidRPr="00C54CB7" w:rsidRDefault="00AA140F" w:rsidP="00AA140F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8"/>
                <w:szCs w:val="24"/>
              </w:rPr>
            </w:pPr>
            <w:r w:rsidRPr="00C54CB7">
              <w:rPr>
                <w:color w:val="000000"/>
                <w:sz w:val="28"/>
                <w:szCs w:val="24"/>
              </w:rPr>
              <w:t>анализировать реакцию волос на нанесение химического состава, учитывая исходное состояние волос;</w:t>
            </w:r>
          </w:p>
          <w:p w:rsidR="00AA140F" w:rsidRPr="00C54CB7" w:rsidRDefault="00AA140F" w:rsidP="00AA140F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8"/>
                <w:szCs w:val="24"/>
              </w:rPr>
            </w:pPr>
            <w:r w:rsidRPr="00C54CB7">
              <w:rPr>
                <w:color w:val="000000"/>
                <w:sz w:val="28"/>
                <w:szCs w:val="24"/>
              </w:rPr>
              <w:t xml:space="preserve">выполнять химическое воздействие (включая </w:t>
            </w:r>
            <w:r>
              <w:rPr>
                <w:color w:val="000000"/>
                <w:sz w:val="28"/>
                <w:szCs w:val="24"/>
              </w:rPr>
              <w:t xml:space="preserve">завивку и выпрямление волос) </w:t>
            </w:r>
            <w:r w:rsidRPr="00C54CB7">
              <w:rPr>
                <w:color w:val="000000"/>
                <w:sz w:val="28"/>
                <w:szCs w:val="24"/>
              </w:rPr>
              <w:t xml:space="preserve"> использованием базовых и современн</w:t>
            </w:r>
            <w:r>
              <w:rPr>
                <w:color w:val="000000"/>
                <w:sz w:val="28"/>
                <w:szCs w:val="24"/>
              </w:rPr>
              <w:t xml:space="preserve">ых технологий, в соответствии </w:t>
            </w:r>
            <w:r w:rsidRPr="00C54CB7">
              <w:rPr>
                <w:color w:val="000000"/>
                <w:sz w:val="28"/>
                <w:szCs w:val="24"/>
              </w:rPr>
              <w:t>с инструкциями производителя для клиентов-женщин;</w:t>
            </w:r>
          </w:p>
          <w:p w:rsidR="00AA140F" w:rsidRPr="00C54CB7" w:rsidRDefault="00AA140F" w:rsidP="00AA140F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8"/>
                <w:szCs w:val="24"/>
              </w:rPr>
            </w:pPr>
            <w:r w:rsidRPr="00C54CB7">
              <w:rPr>
                <w:color w:val="000000"/>
                <w:sz w:val="28"/>
                <w:szCs w:val="24"/>
              </w:rPr>
              <w:t>выполнять химическое воздействие (включая завивк</w:t>
            </w:r>
            <w:r>
              <w:rPr>
                <w:color w:val="000000"/>
                <w:sz w:val="28"/>
                <w:szCs w:val="24"/>
              </w:rPr>
              <w:t xml:space="preserve">у и выпрямление волос) </w:t>
            </w:r>
            <w:r w:rsidRPr="00C54CB7">
              <w:rPr>
                <w:color w:val="000000"/>
                <w:sz w:val="28"/>
                <w:szCs w:val="24"/>
              </w:rPr>
              <w:t>с использованием базовых и современн</w:t>
            </w:r>
            <w:r>
              <w:rPr>
                <w:color w:val="000000"/>
                <w:sz w:val="28"/>
                <w:szCs w:val="24"/>
              </w:rPr>
              <w:t xml:space="preserve">ых технологий, в соответствии </w:t>
            </w:r>
            <w:r w:rsidRPr="00C54CB7">
              <w:rPr>
                <w:color w:val="000000"/>
                <w:sz w:val="28"/>
                <w:szCs w:val="24"/>
              </w:rPr>
              <w:t>с инструкциями производителя для клиентов-мужчин;</w:t>
            </w:r>
          </w:p>
          <w:p w:rsidR="00AA140F" w:rsidRPr="00C54CB7" w:rsidRDefault="00AA140F" w:rsidP="00AA140F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8"/>
                <w:szCs w:val="24"/>
              </w:rPr>
            </w:pPr>
            <w:r w:rsidRPr="00C54CB7">
              <w:rPr>
                <w:color w:val="000000"/>
                <w:sz w:val="28"/>
                <w:szCs w:val="24"/>
              </w:rPr>
              <w:t>выполнять различные варианты услуг по химическому воздействию для клиентов-мужчин и клиентов-женщин;</w:t>
            </w:r>
          </w:p>
          <w:p w:rsidR="00AA140F" w:rsidRPr="00C54CB7" w:rsidRDefault="00AA140F" w:rsidP="00AA140F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8"/>
                <w:szCs w:val="24"/>
              </w:rPr>
            </w:pPr>
            <w:r w:rsidRPr="00C54CB7">
              <w:rPr>
                <w:color w:val="000000"/>
                <w:sz w:val="28"/>
                <w:szCs w:val="24"/>
              </w:rPr>
              <w:t>проводить диагностику состояния и чувствительности кожи головы и волос, определять тип и структуру волос, выявлять потребности клиента;</w:t>
            </w:r>
          </w:p>
          <w:p w:rsidR="00AA140F" w:rsidRPr="00C54CB7" w:rsidRDefault="00AA140F" w:rsidP="00AA140F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8"/>
                <w:szCs w:val="24"/>
              </w:rPr>
            </w:pPr>
            <w:r w:rsidRPr="00C54CB7">
              <w:rPr>
                <w:color w:val="000000"/>
                <w:sz w:val="28"/>
                <w:szCs w:val="24"/>
              </w:rPr>
              <w:t>анализировать реакцию волос на нанесение химического препарата, учитывая исходное состояние волос;</w:t>
            </w:r>
          </w:p>
          <w:p w:rsidR="00AA140F" w:rsidRPr="00C54CB7" w:rsidRDefault="00AA140F" w:rsidP="00AA140F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8"/>
                <w:szCs w:val="24"/>
              </w:rPr>
            </w:pPr>
            <w:r w:rsidRPr="00C54CB7">
              <w:rPr>
                <w:color w:val="000000"/>
                <w:sz w:val="28"/>
                <w:szCs w:val="24"/>
              </w:rPr>
              <w:t xml:space="preserve">заполнять диагностическую карту технолога; </w:t>
            </w:r>
          </w:p>
          <w:p w:rsidR="00AA140F" w:rsidRPr="00C54CB7" w:rsidRDefault="00AA140F" w:rsidP="00AA140F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8"/>
                <w:szCs w:val="24"/>
              </w:rPr>
            </w:pPr>
            <w:r w:rsidRPr="00C54CB7">
              <w:rPr>
                <w:color w:val="000000"/>
                <w:sz w:val="28"/>
                <w:szCs w:val="24"/>
              </w:rPr>
              <w:t xml:space="preserve">формировать комплекс парикмахерских услуг по </w:t>
            </w:r>
            <w:r w:rsidRPr="00C54CB7">
              <w:rPr>
                <w:color w:val="000000"/>
                <w:sz w:val="28"/>
                <w:szCs w:val="24"/>
              </w:rPr>
              <w:lastRenderedPageBreak/>
              <w:t>окрашиванию;</w:t>
            </w:r>
          </w:p>
          <w:p w:rsidR="00AA140F" w:rsidRPr="00C54CB7" w:rsidRDefault="00AA140F" w:rsidP="00AA140F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8"/>
                <w:szCs w:val="24"/>
              </w:rPr>
            </w:pPr>
            <w:r w:rsidRPr="00C54CB7">
              <w:rPr>
                <w:color w:val="000000"/>
                <w:sz w:val="28"/>
                <w:szCs w:val="24"/>
              </w:rPr>
              <w:t>выполнять простые и сложные виды окраши</w:t>
            </w:r>
            <w:r>
              <w:rPr>
                <w:color w:val="000000"/>
                <w:sz w:val="28"/>
                <w:szCs w:val="24"/>
              </w:rPr>
              <w:t xml:space="preserve">вания волос на основе базовых </w:t>
            </w:r>
            <w:r w:rsidRPr="00C54CB7">
              <w:rPr>
                <w:color w:val="000000"/>
                <w:sz w:val="28"/>
                <w:szCs w:val="24"/>
              </w:rPr>
              <w:t>и современных технологий в соответствии с инструкцией производителя для клиенто</w:t>
            </w:r>
            <w:proofErr w:type="gramStart"/>
            <w:r w:rsidRPr="00C54CB7">
              <w:rPr>
                <w:color w:val="000000"/>
                <w:sz w:val="28"/>
                <w:szCs w:val="24"/>
              </w:rPr>
              <w:t>в-</w:t>
            </w:r>
            <w:proofErr w:type="gramEnd"/>
            <w:r w:rsidRPr="00C54CB7">
              <w:rPr>
                <w:color w:val="000000"/>
                <w:sz w:val="28"/>
                <w:szCs w:val="24"/>
              </w:rPr>
              <w:t xml:space="preserve"> женщин; </w:t>
            </w:r>
          </w:p>
          <w:p w:rsidR="00AA140F" w:rsidRPr="00C54CB7" w:rsidRDefault="00AA140F" w:rsidP="00AA140F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8"/>
                <w:szCs w:val="24"/>
              </w:rPr>
            </w:pPr>
            <w:r w:rsidRPr="00C54CB7">
              <w:rPr>
                <w:color w:val="000000"/>
                <w:sz w:val="28"/>
                <w:szCs w:val="24"/>
              </w:rPr>
              <w:t>выполнять простые и сложные виды окраши</w:t>
            </w:r>
            <w:r>
              <w:rPr>
                <w:color w:val="000000"/>
                <w:sz w:val="28"/>
                <w:szCs w:val="24"/>
              </w:rPr>
              <w:t xml:space="preserve">вания волос на основе базовых </w:t>
            </w:r>
            <w:r w:rsidRPr="00C54CB7">
              <w:rPr>
                <w:color w:val="000000"/>
                <w:sz w:val="28"/>
                <w:szCs w:val="24"/>
              </w:rPr>
              <w:t>и современных технологий в соответствии с инструкцией производителя для клиенто</w:t>
            </w:r>
            <w:proofErr w:type="gramStart"/>
            <w:r w:rsidRPr="00C54CB7">
              <w:rPr>
                <w:color w:val="000000"/>
                <w:sz w:val="28"/>
                <w:szCs w:val="24"/>
              </w:rPr>
              <w:t>в-</w:t>
            </w:r>
            <w:proofErr w:type="gramEnd"/>
            <w:r w:rsidRPr="00C54CB7">
              <w:rPr>
                <w:color w:val="000000"/>
                <w:sz w:val="28"/>
                <w:szCs w:val="24"/>
              </w:rPr>
              <w:t xml:space="preserve"> мужчин; </w:t>
            </w:r>
          </w:p>
          <w:p w:rsidR="00AA140F" w:rsidRPr="00C54CB7" w:rsidRDefault="00AA140F" w:rsidP="00AA140F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8"/>
                <w:szCs w:val="24"/>
              </w:rPr>
            </w:pPr>
            <w:r w:rsidRPr="00C54CB7">
              <w:rPr>
                <w:color w:val="000000"/>
                <w:sz w:val="28"/>
                <w:szCs w:val="24"/>
              </w:rPr>
              <w:t xml:space="preserve">применять профессиональные технологии при выполнении: </w:t>
            </w:r>
            <w:proofErr w:type="spellStart"/>
            <w:r w:rsidRPr="00C54CB7">
              <w:rPr>
                <w:color w:val="000000"/>
                <w:sz w:val="28"/>
                <w:szCs w:val="24"/>
              </w:rPr>
              <w:t>тонирования</w:t>
            </w:r>
            <w:proofErr w:type="spellEnd"/>
            <w:r w:rsidRPr="00C54CB7">
              <w:rPr>
                <w:color w:val="000000"/>
                <w:sz w:val="28"/>
                <w:szCs w:val="24"/>
              </w:rPr>
              <w:t>, окрашивания, осветления, обесцвечивания, восстановле</w:t>
            </w:r>
            <w:r>
              <w:rPr>
                <w:color w:val="000000"/>
                <w:sz w:val="28"/>
                <w:szCs w:val="24"/>
              </w:rPr>
              <w:t xml:space="preserve">ния цвета, </w:t>
            </w:r>
            <w:r w:rsidRPr="00C54CB7">
              <w:rPr>
                <w:color w:val="000000"/>
                <w:sz w:val="28"/>
                <w:szCs w:val="24"/>
              </w:rPr>
              <w:t>с использованием продуктов для ок</w:t>
            </w:r>
            <w:r>
              <w:rPr>
                <w:color w:val="000000"/>
                <w:sz w:val="28"/>
                <w:szCs w:val="24"/>
              </w:rPr>
              <w:t xml:space="preserve">рашивания волос в соответствии </w:t>
            </w:r>
            <w:r w:rsidRPr="00C54CB7">
              <w:rPr>
                <w:color w:val="000000"/>
                <w:sz w:val="28"/>
                <w:szCs w:val="24"/>
              </w:rPr>
              <w:t> с инструкцией производителя;</w:t>
            </w:r>
          </w:p>
          <w:p w:rsidR="00AA140F" w:rsidRPr="00C54CB7" w:rsidRDefault="00AA140F" w:rsidP="00AA140F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8"/>
                <w:szCs w:val="24"/>
              </w:rPr>
            </w:pPr>
            <w:r w:rsidRPr="00C54CB7">
              <w:rPr>
                <w:color w:val="000000"/>
                <w:sz w:val="28"/>
                <w:szCs w:val="24"/>
              </w:rPr>
              <w:t>выполнять женские классические укладки различными способами (холодным, горячим, бигуди) и современные, коммерческие укладки с применением различных инструментов и приспособлений;</w:t>
            </w:r>
          </w:p>
          <w:p w:rsidR="00AA140F" w:rsidRPr="00C54CB7" w:rsidRDefault="00AA140F" w:rsidP="00AA140F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8"/>
                <w:szCs w:val="24"/>
              </w:rPr>
            </w:pPr>
            <w:r w:rsidRPr="00C54CB7">
              <w:rPr>
                <w:color w:val="000000"/>
                <w:sz w:val="28"/>
                <w:szCs w:val="24"/>
              </w:rPr>
              <w:t xml:space="preserve">выполнять мужские классические и современные, коммерческие укладки различными способами, с применением различных инструментов </w:t>
            </w:r>
            <w:r w:rsidRPr="00C54CB7">
              <w:rPr>
                <w:color w:val="000000"/>
                <w:sz w:val="28"/>
                <w:szCs w:val="24"/>
              </w:rPr>
              <w:br/>
              <w:t> и приспособлений;</w:t>
            </w:r>
          </w:p>
          <w:p w:rsidR="00AA140F" w:rsidRPr="00C54CB7" w:rsidRDefault="00AA140F" w:rsidP="00AA140F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8"/>
                <w:szCs w:val="24"/>
              </w:rPr>
            </w:pPr>
            <w:r w:rsidRPr="00C54CB7">
              <w:rPr>
                <w:color w:val="000000"/>
                <w:sz w:val="28"/>
                <w:szCs w:val="24"/>
              </w:rPr>
              <w:t xml:space="preserve">подбирать и применять украшения и постижёрные изделия для причёсок </w:t>
            </w:r>
            <w:r w:rsidRPr="00C54CB7">
              <w:rPr>
                <w:color w:val="000000"/>
                <w:sz w:val="28"/>
                <w:szCs w:val="24"/>
              </w:rPr>
              <w:br/>
              <w:t> с учётом их назначения;</w:t>
            </w:r>
          </w:p>
          <w:p w:rsidR="00AA140F" w:rsidRPr="00C54CB7" w:rsidRDefault="00AA140F" w:rsidP="00AA140F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8"/>
                <w:szCs w:val="24"/>
              </w:rPr>
            </w:pPr>
            <w:proofErr w:type="gramStart"/>
            <w:r w:rsidRPr="00C54CB7">
              <w:rPr>
                <w:color w:val="000000"/>
                <w:sz w:val="28"/>
                <w:szCs w:val="24"/>
              </w:rPr>
              <w:t xml:space="preserve">выполнять классические и современные, коммерческие собранные женских причёски на волосах различной длины, с применением украшений </w:t>
            </w:r>
            <w:r w:rsidRPr="00C54CB7">
              <w:rPr>
                <w:color w:val="000000"/>
                <w:sz w:val="28"/>
                <w:szCs w:val="24"/>
              </w:rPr>
              <w:br/>
              <w:t xml:space="preserve"> и постижерных изделий, различными инструментами и техниками. </w:t>
            </w:r>
            <w:proofErr w:type="gramEnd"/>
          </w:p>
          <w:p w:rsidR="00AA140F" w:rsidRPr="006C4E38" w:rsidRDefault="00AA140F" w:rsidP="006C4E38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8"/>
                <w:szCs w:val="24"/>
              </w:rPr>
            </w:pPr>
            <w:r w:rsidRPr="00C54CB7">
              <w:rPr>
                <w:color w:val="000000"/>
                <w:sz w:val="28"/>
                <w:szCs w:val="24"/>
              </w:rPr>
              <w:t>выполнять классические и современные, коммерческ</w:t>
            </w:r>
            <w:r>
              <w:rPr>
                <w:color w:val="000000"/>
                <w:sz w:val="28"/>
                <w:szCs w:val="24"/>
              </w:rPr>
              <w:t xml:space="preserve">ие женские причёски </w:t>
            </w:r>
            <w:r w:rsidRPr="00C54CB7">
              <w:rPr>
                <w:color w:val="000000"/>
                <w:sz w:val="28"/>
                <w:szCs w:val="24"/>
              </w:rPr>
              <w:t xml:space="preserve"> на распущенных волосах, с применением украшений и постижерных изделий, различными инструментами и техниками. </w:t>
            </w:r>
          </w:p>
        </w:tc>
      </w:tr>
    </w:tbl>
    <w:p w:rsidR="00AA140F" w:rsidRDefault="00AA140F" w:rsidP="00AA140F">
      <w:pPr>
        <w:ind w:firstLine="709"/>
        <w:rPr>
          <w:bCs/>
          <w:szCs w:val="24"/>
        </w:rPr>
      </w:pPr>
    </w:p>
    <w:p w:rsidR="00AA140F" w:rsidRDefault="00AA140F" w:rsidP="00AA140F">
      <w:pPr>
        <w:rPr>
          <w:b/>
          <w:szCs w:val="24"/>
        </w:rPr>
      </w:pPr>
    </w:p>
    <w:p w:rsidR="00AA140F" w:rsidRDefault="00AA140F" w:rsidP="00AA140F">
      <w:pPr>
        <w:rPr>
          <w:b/>
          <w:szCs w:val="24"/>
        </w:rPr>
      </w:pPr>
      <w:bookmarkStart w:id="5" w:name="_Hlk511591667"/>
    </w:p>
    <w:p w:rsidR="00AA140F" w:rsidRDefault="00AA140F" w:rsidP="00AA140F">
      <w:pPr>
        <w:ind w:firstLine="709"/>
        <w:rPr>
          <w:b/>
          <w:szCs w:val="24"/>
        </w:rPr>
      </w:pPr>
      <w:r>
        <w:rPr>
          <w:b/>
          <w:szCs w:val="24"/>
        </w:rPr>
        <w:t>1.2. Количество часов, отводимое на освоение практики</w:t>
      </w:r>
    </w:p>
    <w:p w:rsidR="00AA140F" w:rsidRDefault="00AA140F" w:rsidP="00AA140F">
      <w:pPr>
        <w:rPr>
          <w:szCs w:val="24"/>
        </w:rPr>
      </w:pPr>
    </w:p>
    <w:p w:rsidR="00AA140F" w:rsidRDefault="00AA140F" w:rsidP="00AA140F">
      <w:pPr>
        <w:rPr>
          <w:szCs w:val="24"/>
        </w:rPr>
      </w:pPr>
      <w:r>
        <w:rPr>
          <w:szCs w:val="24"/>
        </w:rPr>
        <w:t>Всего часов 144</w:t>
      </w:r>
    </w:p>
    <w:p w:rsidR="00AA140F" w:rsidRDefault="00AA140F" w:rsidP="00AA140F">
      <w:pPr>
        <w:rPr>
          <w:i/>
          <w:szCs w:val="24"/>
        </w:rPr>
      </w:pPr>
      <w:r>
        <w:rPr>
          <w:iCs/>
          <w:szCs w:val="24"/>
        </w:rPr>
        <w:t>Промежуточная аттестация</w:t>
      </w:r>
      <w:r w:rsidR="00EF2E2D">
        <w:rPr>
          <w:iCs/>
          <w:szCs w:val="24"/>
        </w:rPr>
        <w:t xml:space="preserve"> </w:t>
      </w:r>
      <w:r w:rsidRPr="0018608A">
        <w:rPr>
          <w:szCs w:val="24"/>
        </w:rPr>
        <w:t>дифференцированный зачет</w:t>
      </w:r>
      <w:bookmarkEnd w:id="5"/>
      <w:r>
        <w:rPr>
          <w:bCs/>
          <w:i/>
          <w:szCs w:val="24"/>
        </w:rPr>
        <w:t>.</w:t>
      </w:r>
    </w:p>
    <w:p w:rsidR="00AA140F" w:rsidRDefault="00AA140F" w:rsidP="00AA140F">
      <w:pPr>
        <w:rPr>
          <w:b/>
          <w:i/>
          <w:szCs w:val="24"/>
        </w:rPr>
        <w:sectPr w:rsidR="00AA140F">
          <w:pgSz w:w="11907" w:h="16840"/>
          <w:pgMar w:top="1134" w:right="851" w:bottom="992" w:left="1418" w:header="709" w:footer="709" w:gutter="0"/>
          <w:cols w:space="720"/>
        </w:sectPr>
      </w:pPr>
    </w:p>
    <w:p w:rsidR="008259F3" w:rsidRPr="00D15F3E" w:rsidRDefault="008259F3" w:rsidP="001E5A2F">
      <w:pPr>
        <w:pStyle w:val="1"/>
        <w:rPr>
          <w:rFonts w:ascii="Times New Roman" w:hAnsi="Times New Roman" w:cs="Times New Roman"/>
        </w:rPr>
      </w:pPr>
      <w:bookmarkStart w:id="6" w:name="_Toc75860882"/>
      <w:bookmarkStart w:id="7" w:name="_Toc282902242"/>
      <w:bookmarkStart w:id="8" w:name="_Toc282901898"/>
      <w:bookmarkEnd w:id="3"/>
      <w:bookmarkEnd w:id="4"/>
      <w:r w:rsidRPr="00D15F3E">
        <w:rPr>
          <w:rFonts w:ascii="Times New Roman" w:hAnsi="Times New Roman" w:cs="Times New Roman"/>
          <w:sz w:val="28"/>
          <w:szCs w:val="28"/>
        </w:rPr>
        <w:lastRenderedPageBreak/>
        <w:t>2 ТЕМАТИЧЕСКИЙ ПЛАН И СОДЕРЖАНИЕ УЧЕБНОЙПРАКТИКИ</w:t>
      </w:r>
      <w:bookmarkEnd w:id="6"/>
    </w:p>
    <w:p w:rsidR="008259F3" w:rsidRDefault="008259F3">
      <w:pPr>
        <w:ind w:left="720" w:hanging="720"/>
        <w:jc w:val="center"/>
      </w:pPr>
    </w:p>
    <w:tbl>
      <w:tblPr>
        <w:tblW w:w="970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807"/>
        <w:gridCol w:w="5811"/>
        <w:gridCol w:w="1090"/>
      </w:tblGrid>
      <w:tr w:rsidR="005055E1" w:rsidRPr="00F27638" w:rsidTr="005055E1">
        <w:trPr>
          <w:tblHeader/>
        </w:trPr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bookmarkEnd w:id="7"/>
          <w:bookmarkEnd w:id="8"/>
          <w:p w:rsidR="005055E1" w:rsidRPr="00514251" w:rsidRDefault="005055E1" w:rsidP="005055E1">
            <w:pPr>
              <w:jc w:val="center"/>
              <w:rPr>
                <w:szCs w:val="24"/>
              </w:rPr>
            </w:pPr>
            <w:r w:rsidRPr="00514251">
              <w:rPr>
                <w:szCs w:val="24"/>
              </w:rPr>
              <w:t>Наименование профессионального модуля, тем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55E1" w:rsidRPr="00514251" w:rsidRDefault="005055E1" w:rsidP="005055E1">
            <w:pPr>
              <w:jc w:val="center"/>
              <w:rPr>
                <w:szCs w:val="24"/>
              </w:rPr>
            </w:pPr>
            <w:r w:rsidRPr="00514251">
              <w:rPr>
                <w:szCs w:val="24"/>
              </w:rPr>
              <w:t>Содержание учебного материала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55E1" w:rsidRPr="00514251" w:rsidRDefault="005055E1" w:rsidP="005055E1">
            <w:pPr>
              <w:tabs>
                <w:tab w:val="left" w:pos="368"/>
              </w:tabs>
              <w:jc w:val="center"/>
              <w:rPr>
                <w:szCs w:val="24"/>
              </w:rPr>
            </w:pPr>
            <w:r w:rsidRPr="00514251">
              <w:rPr>
                <w:szCs w:val="24"/>
              </w:rPr>
              <w:t>Объём</w:t>
            </w:r>
          </w:p>
          <w:p w:rsidR="005055E1" w:rsidRPr="00514251" w:rsidRDefault="005055E1" w:rsidP="005055E1">
            <w:pPr>
              <w:tabs>
                <w:tab w:val="left" w:pos="368"/>
              </w:tabs>
              <w:jc w:val="center"/>
              <w:rPr>
                <w:szCs w:val="24"/>
              </w:rPr>
            </w:pPr>
            <w:r w:rsidRPr="00514251">
              <w:rPr>
                <w:szCs w:val="24"/>
              </w:rPr>
              <w:t>часов</w:t>
            </w:r>
          </w:p>
        </w:tc>
      </w:tr>
      <w:tr w:rsidR="005055E1" w:rsidRPr="00F27638" w:rsidTr="005055E1">
        <w:trPr>
          <w:trHeight w:val="214"/>
        </w:trPr>
        <w:tc>
          <w:tcPr>
            <w:tcW w:w="8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5E1" w:rsidRPr="00514251" w:rsidRDefault="00EF2E2D" w:rsidP="005055E1">
            <w:pPr>
              <w:snapToGrid w:val="0"/>
              <w:rPr>
                <w:b/>
                <w:szCs w:val="24"/>
              </w:rPr>
            </w:pPr>
            <w:r>
              <w:rPr>
                <w:b/>
                <w:szCs w:val="24"/>
              </w:rPr>
              <w:t>ПМ</w:t>
            </w:r>
            <w:r w:rsidR="005055E1" w:rsidRPr="00514251">
              <w:rPr>
                <w:b/>
                <w:szCs w:val="24"/>
              </w:rPr>
              <w:t>01.Предоставление парикмахерских услуг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5E1" w:rsidRPr="00514251" w:rsidRDefault="005055E1" w:rsidP="005055E1">
            <w:pPr>
              <w:snapToGrid w:val="0"/>
              <w:jc w:val="center"/>
              <w:rPr>
                <w:szCs w:val="24"/>
              </w:rPr>
            </w:pPr>
            <w:r w:rsidRPr="00514251">
              <w:rPr>
                <w:szCs w:val="24"/>
              </w:rPr>
              <w:t>144</w:t>
            </w:r>
          </w:p>
        </w:tc>
      </w:tr>
      <w:tr w:rsidR="005055E1" w:rsidRPr="00F27638" w:rsidTr="005055E1">
        <w:tc>
          <w:tcPr>
            <w:tcW w:w="8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5E1" w:rsidRPr="00514251" w:rsidRDefault="00EF2E2D" w:rsidP="005055E1">
            <w:pPr>
              <w:contextualSpacing/>
              <w:rPr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МДК.01.01 Современные технологии парикмахерского искусства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5E1" w:rsidRPr="00514251" w:rsidRDefault="006C4E38" w:rsidP="005055E1">
            <w:pPr>
              <w:snapToGrid w:val="0"/>
              <w:jc w:val="center"/>
              <w:rPr>
                <w:szCs w:val="24"/>
              </w:rPr>
            </w:pPr>
            <w:r>
              <w:rPr>
                <w:szCs w:val="24"/>
              </w:rPr>
              <w:t>44</w:t>
            </w:r>
          </w:p>
        </w:tc>
      </w:tr>
      <w:tr w:rsidR="005055E1" w:rsidRPr="00F27638" w:rsidTr="005055E1"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5E1" w:rsidRPr="00514251" w:rsidRDefault="005055E1" w:rsidP="005055E1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rPr>
                <w:szCs w:val="24"/>
              </w:rPr>
            </w:pPr>
            <w:r w:rsidRPr="00514251">
              <w:rPr>
                <w:b/>
                <w:bCs/>
                <w:color w:val="000000"/>
                <w:szCs w:val="24"/>
              </w:rPr>
              <w:t xml:space="preserve">1. </w:t>
            </w:r>
            <w:r w:rsidRPr="00514251">
              <w:rPr>
                <w:color w:val="000000"/>
                <w:szCs w:val="24"/>
              </w:rPr>
              <w:t>Организация рабочего пространства и рабочего процесса.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5E1" w:rsidRPr="00514251" w:rsidRDefault="005055E1" w:rsidP="005055E1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color w:val="000000"/>
                <w:sz w:val="24"/>
                <w:szCs w:val="24"/>
              </w:rPr>
              <w:t>применять правила бережливого производства;</w:t>
            </w:r>
          </w:p>
          <w:p w:rsidR="005055E1" w:rsidRPr="00514251" w:rsidRDefault="005055E1" w:rsidP="005055E1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color w:val="000000"/>
                <w:sz w:val="24"/>
                <w:szCs w:val="24"/>
              </w:rPr>
              <w:t>организовать рабочее пространство и рабочий процесс;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5E1" w:rsidRPr="00514251" w:rsidRDefault="005055E1" w:rsidP="005055E1">
            <w:pPr>
              <w:jc w:val="center"/>
              <w:rPr>
                <w:szCs w:val="24"/>
              </w:rPr>
            </w:pPr>
            <w:r w:rsidRPr="00514251">
              <w:rPr>
                <w:szCs w:val="24"/>
              </w:rPr>
              <w:t>2</w:t>
            </w:r>
          </w:p>
        </w:tc>
      </w:tr>
      <w:tr w:rsidR="005055E1" w:rsidRPr="00F27638" w:rsidTr="005055E1"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5E1" w:rsidRPr="00514251" w:rsidRDefault="005055E1" w:rsidP="005055E1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rPr>
                <w:szCs w:val="24"/>
              </w:rPr>
            </w:pPr>
            <w:r w:rsidRPr="00514251">
              <w:rPr>
                <w:b/>
                <w:bCs/>
                <w:color w:val="000000"/>
                <w:szCs w:val="24"/>
              </w:rPr>
              <w:t xml:space="preserve">2. </w:t>
            </w:r>
            <w:r w:rsidRPr="00514251">
              <w:rPr>
                <w:color w:val="000000"/>
                <w:szCs w:val="24"/>
              </w:rPr>
              <w:t>Выполнение подготовительных и заключительных работ по обслуживанию клиентов.</w:t>
            </w:r>
          </w:p>
          <w:p w:rsidR="005055E1" w:rsidRPr="00514251" w:rsidRDefault="005055E1" w:rsidP="005055E1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5E1" w:rsidRPr="00514251" w:rsidRDefault="005055E1" w:rsidP="005055E1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color w:val="000000"/>
                <w:sz w:val="24"/>
                <w:szCs w:val="24"/>
              </w:rPr>
              <w:t>выполнять текущую уборку рабочего места;</w:t>
            </w:r>
          </w:p>
          <w:p w:rsidR="005055E1" w:rsidRPr="00514251" w:rsidRDefault="005055E1" w:rsidP="005055E1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color w:val="000000"/>
                <w:sz w:val="24"/>
                <w:szCs w:val="24"/>
              </w:rPr>
              <w:t>соблюдать правила санитарии и гигиены, требования безопасности, проводить дезинфекцию и стерилизацию инструментов и расходных материалов;</w:t>
            </w:r>
          </w:p>
          <w:p w:rsidR="005055E1" w:rsidRPr="00514251" w:rsidRDefault="005055E1" w:rsidP="005055E1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Cs w:val="24"/>
                <w:lang w:eastAsia="en-US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5E1" w:rsidRPr="00514251" w:rsidRDefault="005055E1" w:rsidP="005055E1">
            <w:pPr>
              <w:jc w:val="center"/>
              <w:rPr>
                <w:szCs w:val="24"/>
              </w:rPr>
            </w:pPr>
            <w:r w:rsidRPr="00514251">
              <w:rPr>
                <w:szCs w:val="24"/>
              </w:rPr>
              <w:t>2</w:t>
            </w:r>
          </w:p>
        </w:tc>
      </w:tr>
      <w:tr w:rsidR="005055E1" w:rsidRPr="00F27638" w:rsidTr="005055E1"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5E1" w:rsidRPr="00514251" w:rsidRDefault="005055E1" w:rsidP="005055E1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rPr>
                <w:szCs w:val="24"/>
              </w:rPr>
            </w:pPr>
            <w:r w:rsidRPr="00514251">
              <w:rPr>
                <w:b/>
                <w:bCs/>
                <w:color w:val="000000"/>
                <w:szCs w:val="24"/>
              </w:rPr>
              <w:t xml:space="preserve">3. </w:t>
            </w:r>
            <w:r w:rsidRPr="00514251">
              <w:rPr>
                <w:color w:val="000000"/>
                <w:szCs w:val="24"/>
              </w:rPr>
              <w:t>Подбор и применение профессиональных продуктов для выполнения процедуры в соответствии с её назначением.</w:t>
            </w:r>
          </w:p>
          <w:p w:rsidR="005055E1" w:rsidRPr="00514251" w:rsidRDefault="005055E1" w:rsidP="005055E1">
            <w:pPr>
              <w:shd w:val="clear" w:color="auto" w:fill="FFFFFF"/>
              <w:rPr>
                <w:bCs/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5E1" w:rsidRPr="00514251" w:rsidRDefault="005055E1" w:rsidP="005055E1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color w:val="000000"/>
                <w:sz w:val="24"/>
                <w:szCs w:val="24"/>
              </w:rPr>
              <w:t xml:space="preserve">подбирать и применять профессиональные продукты для выполнения процедуры в соответствии с её назначением; </w:t>
            </w:r>
          </w:p>
          <w:p w:rsidR="005055E1" w:rsidRPr="00514251" w:rsidRDefault="005055E1" w:rsidP="005055E1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color w:val="000000"/>
                <w:sz w:val="24"/>
                <w:szCs w:val="24"/>
              </w:rPr>
              <w:t>применять средства профилактического ухода с учетом норм расходов;</w:t>
            </w:r>
          </w:p>
          <w:p w:rsidR="005055E1" w:rsidRPr="00514251" w:rsidRDefault="005055E1" w:rsidP="005055E1">
            <w:pPr>
              <w:rPr>
                <w:szCs w:val="24"/>
                <w:lang w:eastAsia="en-US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5E1" w:rsidRPr="00514251" w:rsidRDefault="005055E1" w:rsidP="005055E1">
            <w:pPr>
              <w:jc w:val="center"/>
              <w:rPr>
                <w:szCs w:val="24"/>
              </w:rPr>
            </w:pPr>
            <w:r w:rsidRPr="00514251">
              <w:rPr>
                <w:szCs w:val="24"/>
              </w:rPr>
              <w:t>2</w:t>
            </w:r>
          </w:p>
        </w:tc>
      </w:tr>
      <w:tr w:rsidR="005055E1" w:rsidRPr="00F27638" w:rsidTr="005055E1"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5E1" w:rsidRPr="00514251" w:rsidRDefault="005055E1" w:rsidP="005055E1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rPr>
                <w:szCs w:val="24"/>
              </w:rPr>
            </w:pPr>
            <w:r w:rsidRPr="00514251">
              <w:rPr>
                <w:b/>
                <w:bCs/>
                <w:color w:val="000000"/>
                <w:szCs w:val="24"/>
              </w:rPr>
              <w:t xml:space="preserve">4. </w:t>
            </w:r>
            <w:r w:rsidRPr="00514251">
              <w:rPr>
                <w:color w:val="000000"/>
                <w:szCs w:val="24"/>
              </w:rPr>
              <w:t>Визуальный осмотр, диагностика состояния поверхности кожи и волос клиента, определение типа и структуры волос.</w:t>
            </w:r>
          </w:p>
          <w:p w:rsidR="005055E1" w:rsidRPr="00514251" w:rsidRDefault="005055E1" w:rsidP="005055E1">
            <w:pPr>
              <w:contextualSpacing/>
              <w:rPr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5E1" w:rsidRPr="00AA7B6C" w:rsidRDefault="005055E1" w:rsidP="00AA7B6C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color w:val="000000"/>
                <w:sz w:val="24"/>
                <w:szCs w:val="24"/>
              </w:rPr>
              <w:t>проводить диагностику состояния кожи головы и волос, выявлять потребности клиента;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5E1" w:rsidRPr="00514251" w:rsidRDefault="00763377" w:rsidP="005055E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</w:tr>
      <w:tr w:rsidR="005055E1" w:rsidRPr="00F27638" w:rsidTr="005055E1"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5E1" w:rsidRPr="00514251" w:rsidRDefault="00763377" w:rsidP="005055E1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rPr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5</w:t>
            </w:r>
            <w:r w:rsidR="005055E1" w:rsidRPr="00514251">
              <w:rPr>
                <w:b/>
                <w:bCs/>
                <w:color w:val="000000"/>
                <w:szCs w:val="24"/>
              </w:rPr>
              <w:t xml:space="preserve">. </w:t>
            </w:r>
            <w:r w:rsidR="005055E1" w:rsidRPr="00514251">
              <w:rPr>
                <w:color w:val="000000"/>
                <w:szCs w:val="24"/>
              </w:rPr>
              <w:t>Выполнение мытья, приемов массажа головы и профилактического ухода за волосами.</w:t>
            </w:r>
          </w:p>
          <w:p w:rsidR="005055E1" w:rsidRPr="00514251" w:rsidRDefault="005055E1" w:rsidP="005055E1">
            <w:pPr>
              <w:contextualSpacing/>
              <w:rPr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5E1" w:rsidRPr="00514251" w:rsidRDefault="005055E1" w:rsidP="005055E1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color w:val="000000"/>
                <w:sz w:val="24"/>
                <w:szCs w:val="24"/>
              </w:rPr>
              <w:t>применять профессиональный инструмент и материалы в соответствии с правилами эксплуатации и применяемыми технологиями;</w:t>
            </w:r>
          </w:p>
          <w:p w:rsidR="005055E1" w:rsidRPr="00514251" w:rsidRDefault="005055E1" w:rsidP="005055E1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color w:val="000000"/>
                <w:sz w:val="24"/>
                <w:szCs w:val="24"/>
              </w:rPr>
              <w:t>применять средства индивидуальной защиты;</w:t>
            </w:r>
          </w:p>
          <w:p w:rsidR="005055E1" w:rsidRPr="00514251" w:rsidRDefault="005055E1" w:rsidP="005055E1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color w:val="000000"/>
                <w:sz w:val="24"/>
                <w:szCs w:val="24"/>
              </w:rPr>
              <w:t>выполнять мытье, массаж головы и профилактический уход за волосами;</w:t>
            </w:r>
          </w:p>
          <w:p w:rsidR="005055E1" w:rsidRDefault="005055E1" w:rsidP="005055E1">
            <w:pPr>
              <w:pStyle w:val="ConsPlusNormal"/>
              <w:jc w:val="both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  <w:p w:rsidR="005055E1" w:rsidRPr="00514251" w:rsidRDefault="005055E1" w:rsidP="005055E1">
            <w:pPr>
              <w:pStyle w:val="ConsPlusNormal"/>
              <w:jc w:val="both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5E1" w:rsidRPr="00514251" w:rsidRDefault="005055E1" w:rsidP="005055E1">
            <w:pPr>
              <w:jc w:val="center"/>
              <w:rPr>
                <w:szCs w:val="24"/>
              </w:rPr>
            </w:pPr>
            <w:r w:rsidRPr="00514251">
              <w:rPr>
                <w:szCs w:val="24"/>
              </w:rPr>
              <w:t>6</w:t>
            </w:r>
          </w:p>
        </w:tc>
      </w:tr>
      <w:tr w:rsidR="005055E1" w:rsidRPr="00F27638" w:rsidTr="005055E1"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5E1" w:rsidRPr="00514251" w:rsidRDefault="00763377" w:rsidP="005055E1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rPr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6</w:t>
            </w:r>
            <w:r w:rsidR="005055E1" w:rsidRPr="00514251">
              <w:rPr>
                <w:b/>
                <w:bCs/>
                <w:color w:val="000000"/>
                <w:szCs w:val="24"/>
              </w:rPr>
              <w:t xml:space="preserve">. </w:t>
            </w:r>
            <w:r w:rsidR="005055E1" w:rsidRPr="00514251">
              <w:rPr>
                <w:color w:val="000000"/>
                <w:szCs w:val="24"/>
              </w:rPr>
              <w:t>Выполнение классических, коммерческих женских стрижек на волосах различной длины.</w:t>
            </w:r>
          </w:p>
          <w:p w:rsidR="005055E1" w:rsidRPr="00514251" w:rsidRDefault="005055E1" w:rsidP="005055E1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3377" w:rsidRPr="00763377" w:rsidRDefault="005055E1" w:rsidP="005055E1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color w:val="000000"/>
                <w:sz w:val="24"/>
                <w:szCs w:val="24"/>
              </w:rPr>
              <w:t xml:space="preserve">применять профессиональный инструмент и материалы в соответствии с правилами эксплуатации и применяемыми технологиями; </w:t>
            </w:r>
          </w:p>
          <w:p w:rsidR="005055E1" w:rsidRPr="00514251" w:rsidRDefault="005055E1" w:rsidP="005055E1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color w:val="000000"/>
                <w:sz w:val="24"/>
                <w:szCs w:val="24"/>
              </w:rPr>
              <w:t>выполнять классические и современные, коммерческие женские стрижки на волосах разной длины;</w:t>
            </w:r>
          </w:p>
          <w:p w:rsidR="005055E1" w:rsidRPr="00514251" w:rsidRDefault="005055E1" w:rsidP="005055E1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color w:val="000000"/>
                <w:sz w:val="24"/>
                <w:szCs w:val="24"/>
              </w:rPr>
              <w:t>применять различные техники стрижки на влажных и сухих волосах;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5E1" w:rsidRPr="00514251" w:rsidRDefault="005055E1" w:rsidP="005055E1">
            <w:pPr>
              <w:jc w:val="center"/>
              <w:rPr>
                <w:szCs w:val="24"/>
              </w:rPr>
            </w:pPr>
            <w:r w:rsidRPr="00514251">
              <w:rPr>
                <w:szCs w:val="24"/>
              </w:rPr>
              <w:t>12</w:t>
            </w:r>
          </w:p>
        </w:tc>
      </w:tr>
      <w:tr w:rsidR="005055E1" w:rsidRPr="00F27638" w:rsidTr="005055E1"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5E1" w:rsidRPr="00514251" w:rsidRDefault="005055E1" w:rsidP="005055E1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rPr>
                <w:szCs w:val="24"/>
              </w:rPr>
            </w:pPr>
            <w:r w:rsidRPr="00514251">
              <w:rPr>
                <w:b/>
                <w:bCs/>
                <w:color w:val="000000"/>
                <w:szCs w:val="24"/>
              </w:rPr>
              <w:t xml:space="preserve">8. </w:t>
            </w:r>
            <w:r w:rsidRPr="00514251">
              <w:rPr>
                <w:color w:val="000000"/>
                <w:szCs w:val="24"/>
              </w:rPr>
              <w:t xml:space="preserve">Выполнение классических, коммерческих мужских стрижек, на волосах </w:t>
            </w:r>
            <w:r w:rsidRPr="00514251">
              <w:rPr>
                <w:color w:val="000000"/>
                <w:szCs w:val="24"/>
              </w:rPr>
              <w:lastRenderedPageBreak/>
              <w:t xml:space="preserve">различной длины. </w:t>
            </w:r>
          </w:p>
          <w:p w:rsidR="005055E1" w:rsidRPr="00514251" w:rsidRDefault="005055E1" w:rsidP="005055E1">
            <w:pPr>
              <w:contextualSpacing/>
              <w:rPr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5E1" w:rsidRPr="00514251" w:rsidRDefault="005055E1" w:rsidP="005055E1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color w:val="000000"/>
                <w:sz w:val="24"/>
                <w:szCs w:val="24"/>
              </w:rPr>
              <w:lastRenderedPageBreak/>
              <w:t>применять профессиональный инструмент и материалы в соответствии с правилами эксплуатации и применяемыми технологиями;</w:t>
            </w:r>
          </w:p>
          <w:p w:rsidR="005055E1" w:rsidRPr="00514251" w:rsidRDefault="005055E1" w:rsidP="005055E1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color w:val="000000"/>
                <w:sz w:val="24"/>
                <w:szCs w:val="24"/>
              </w:rPr>
              <w:t xml:space="preserve">выполнять классические и современные, </w:t>
            </w:r>
            <w:r w:rsidRPr="00514251">
              <w:rPr>
                <w:color w:val="000000"/>
                <w:sz w:val="24"/>
                <w:szCs w:val="24"/>
              </w:rPr>
              <w:lastRenderedPageBreak/>
              <w:t>коммерческие мужские стрижки на волосах разной длины, включая стрижку бороды и усов;</w:t>
            </w:r>
          </w:p>
          <w:p w:rsidR="005055E1" w:rsidRPr="005A46CF" w:rsidRDefault="005055E1" w:rsidP="005055E1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 w:rsidRPr="00514251">
              <w:rPr>
                <w:color w:val="000000"/>
                <w:sz w:val="24"/>
                <w:szCs w:val="24"/>
              </w:rPr>
              <w:t>применять различные техники стрижки на влажных и сухих волосах;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5E1" w:rsidRPr="00514251" w:rsidRDefault="005055E1" w:rsidP="005055E1">
            <w:pPr>
              <w:jc w:val="center"/>
              <w:rPr>
                <w:szCs w:val="24"/>
              </w:rPr>
            </w:pPr>
            <w:r w:rsidRPr="00514251">
              <w:rPr>
                <w:szCs w:val="24"/>
              </w:rPr>
              <w:lastRenderedPageBreak/>
              <w:t>12</w:t>
            </w:r>
          </w:p>
        </w:tc>
      </w:tr>
      <w:tr w:rsidR="005055E1" w:rsidRPr="00F27638" w:rsidTr="005055E1"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5E1" w:rsidRPr="00514251" w:rsidRDefault="005055E1" w:rsidP="005055E1">
            <w:pPr>
              <w:shd w:val="clear" w:color="auto" w:fill="FFFFFF"/>
              <w:rPr>
                <w:szCs w:val="24"/>
              </w:rPr>
            </w:pPr>
            <w:r w:rsidRPr="00514251">
              <w:rPr>
                <w:b/>
                <w:bCs/>
                <w:color w:val="000000"/>
                <w:szCs w:val="24"/>
              </w:rPr>
              <w:lastRenderedPageBreak/>
              <w:t>9.</w:t>
            </w:r>
            <w:r w:rsidRPr="00514251">
              <w:rPr>
                <w:color w:val="000000"/>
                <w:szCs w:val="24"/>
              </w:rPr>
              <w:t xml:space="preserve"> Применение средств контроля качества выполняемой услуги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5E1" w:rsidRPr="00514251" w:rsidRDefault="005055E1" w:rsidP="005055E1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color w:val="000000"/>
                <w:sz w:val="24"/>
                <w:szCs w:val="24"/>
              </w:rPr>
              <w:t>объяснять клиентам целесообразность рекомендуемого комплекса услуг, прогнозируя результат;</w:t>
            </w:r>
          </w:p>
          <w:p w:rsidR="005055E1" w:rsidRPr="00514251" w:rsidRDefault="005055E1" w:rsidP="005055E1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color w:val="000000"/>
                <w:sz w:val="24"/>
                <w:szCs w:val="24"/>
              </w:rPr>
              <w:t>обеспечивать эффективную коммуникацию с клиентом;</w:t>
            </w:r>
          </w:p>
          <w:p w:rsidR="005055E1" w:rsidRPr="00514251" w:rsidRDefault="005055E1" w:rsidP="005055E1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color w:val="000000"/>
                <w:sz w:val="24"/>
                <w:szCs w:val="24"/>
              </w:rPr>
              <w:t xml:space="preserve">применять контроль качества выполняемой услуги; </w:t>
            </w:r>
          </w:p>
          <w:p w:rsidR="005055E1" w:rsidRPr="005A46CF" w:rsidRDefault="005055E1" w:rsidP="005055E1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color w:val="000000"/>
                <w:sz w:val="24"/>
                <w:szCs w:val="24"/>
              </w:rPr>
              <w:t>проводить консультацию клиента по подбору профессиональных косметических препаратов для ухода за волосами в домашних условиях;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5E1" w:rsidRPr="00514251" w:rsidRDefault="005055E1" w:rsidP="005055E1">
            <w:pPr>
              <w:jc w:val="center"/>
              <w:rPr>
                <w:szCs w:val="24"/>
              </w:rPr>
            </w:pPr>
            <w:r w:rsidRPr="00514251">
              <w:rPr>
                <w:szCs w:val="24"/>
              </w:rPr>
              <w:t>2</w:t>
            </w:r>
          </w:p>
        </w:tc>
      </w:tr>
      <w:tr w:rsidR="005055E1" w:rsidRPr="00F27638" w:rsidTr="005055E1">
        <w:tc>
          <w:tcPr>
            <w:tcW w:w="8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5E1" w:rsidRPr="00514251" w:rsidRDefault="00EF2E2D" w:rsidP="005055E1">
            <w:pPr>
              <w:pStyle w:val="ConsPlusNormal"/>
              <w:jc w:val="both"/>
              <w:rPr>
                <w:rFonts w:ascii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МДК.01.02.Технология выполнения постижерных изделий из натуральных и искусственных волос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5E1" w:rsidRPr="00514251" w:rsidRDefault="006C4E38" w:rsidP="005055E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48</w:t>
            </w:r>
          </w:p>
        </w:tc>
      </w:tr>
      <w:tr w:rsidR="005055E1" w:rsidRPr="00F27638" w:rsidTr="005055E1"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5E1" w:rsidRPr="00514251" w:rsidRDefault="005055E1" w:rsidP="005055E1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rPr>
                <w:szCs w:val="24"/>
              </w:rPr>
            </w:pPr>
            <w:r w:rsidRPr="00514251">
              <w:rPr>
                <w:b/>
                <w:bCs/>
                <w:color w:val="000000"/>
                <w:szCs w:val="24"/>
              </w:rPr>
              <w:t xml:space="preserve">1. </w:t>
            </w:r>
            <w:r w:rsidRPr="00514251">
              <w:rPr>
                <w:color w:val="000000"/>
                <w:szCs w:val="24"/>
              </w:rPr>
              <w:t>Организация рабочего пространства и рабочего процесса.</w:t>
            </w:r>
          </w:p>
          <w:p w:rsidR="005055E1" w:rsidRPr="00514251" w:rsidRDefault="005055E1" w:rsidP="005055E1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jc w:val="both"/>
              <w:rPr>
                <w:bCs/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5E1" w:rsidRPr="00514251" w:rsidRDefault="005055E1" w:rsidP="005055E1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color w:val="000000"/>
                <w:sz w:val="24"/>
                <w:szCs w:val="24"/>
              </w:rPr>
              <w:t>применять правила бережливого производства;</w:t>
            </w:r>
          </w:p>
          <w:p w:rsidR="005055E1" w:rsidRPr="00514251" w:rsidRDefault="005055E1" w:rsidP="005055E1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color w:val="000000"/>
                <w:sz w:val="24"/>
                <w:szCs w:val="24"/>
              </w:rPr>
              <w:t>организовать рабочее пространство и рабочий процесс;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5E1" w:rsidRPr="00514251" w:rsidRDefault="005055E1" w:rsidP="005055E1">
            <w:pPr>
              <w:jc w:val="center"/>
              <w:rPr>
                <w:szCs w:val="24"/>
              </w:rPr>
            </w:pPr>
            <w:r w:rsidRPr="00514251">
              <w:rPr>
                <w:szCs w:val="24"/>
              </w:rPr>
              <w:t>2</w:t>
            </w:r>
          </w:p>
        </w:tc>
      </w:tr>
      <w:tr w:rsidR="005055E1" w:rsidRPr="00F27638" w:rsidTr="005055E1"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5E1" w:rsidRPr="005A46CF" w:rsidRDefault="005055E1" w:rsidP="005055E1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jc w:val="both"/>
              <w:rPr>
                <w:szCs w:val="24"/>
              </w:rPr>
            </w:pPr>
            <w:r w:rsidRPr="00514251">
              <w:rPr>
                <w:b/>
                <w:bCs/>
                <w:color w:val="000000"/>
                <w:szCs w:val="24"/>
              </w:rPr>
              <w:t xml:space="preserve">2. </w:t>
            </w:r>
            <w:r w:rsidRPr="00514251">
              <w:rPr>
                <w:color w:val="000000"/>
                <w:szCs w:val="24"/>
              </w:rPr>
              <w:t>Выполнение подготовительных и заключительных работ по обслуживанию клиентов.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5E1" w:rsidRPr="00514251" w:rsidRDefault="005055E1" w:rsidP="005055E1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color w:val="000000"/>
                <w:sz w:val="24"/>
                <w:szCs w:val="24"/>
              </w:rPr>
              <w:t>выполнять текущую уборку рабочего места;</w:t>
            </w:r>
          </w:p>
          <w:p w:rsidR="005055E1" w:rsidRPr="005A46CF" w:rsidRDefault="005055E1" w:rsidP="005055E1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color w:val="000000"/>
                <w:sz w:val="24"/>
                <w:szCs w:val="24"/>
              </w:rPr>
              <w:t>соблюдать правила санитарии и гигиены, требования безопасности, проводить дезинфекцию и стерилизацию инструментов и расходных материалов;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5E1" w:rsidRPr="00514251" w:rsidRDefault="005055E1" w:rsidP="005055E1">
            <w:pPr>
              <w:jc w:val="center"/>
              <w:rPr>
                <w:szCs w:val="24"/>
              </w:rPr>
            </w:pPr>
            <w:r w:rsidRPr="00514251">
              <w:rPr>
                <w:szCs w:val="24"/>
              </w:rPr>
              <w:t>2</w:t>
            </w:r>
          </w:p>
        </w:tc>
      </w:tr>
      <w:tr w:rsidR="005055E1" w:rsidRPr="00F27638" w:rsidTr="005055E1"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5E1" w:rsidRPr="005A46CF" w:rsidRDefault="005055E1" w:rsidP="005055E1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jc w:val="both"/>
              <w:rPr>
                <w:szCs w:val="24"/>
              </w:rPr>
            </w:pPr>
            <w:r w:rsidRPr="00514251">
              <w:rPr>
                <w:b/>
                <w:bCs/>
                <w:color w:val="000000"/>
                <w:szCs w:val="24"/>
              </w:rPr>
              <w:t xml:space="preserve">3. </w:t>
            </w:r>
            <w:r w:rsidRPr="00514251">
              <w:rPr>
                <w:color w:val="000000"/>
                <w:szCs w:val="24"/>
              </w:rPr>
              <w:t>Подбор и применение профессиональных продуктов для выполнения процедуры в соответствии с её назначением.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5E1" w:rsidRPr="00514251" w:rsidRDefault="005055E1" w:rsidP="005055E1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color w:val="000000"/>
                <w:sz w:val="24"/>
                <w:szCs w:val="24"/>
              </w:rPr>
              <w:t xml:space="preserve">подбирать и применять профессиональные продукты для выполнения процедуры в соответствии с её назначением; </w:t>
            </w:r>
          </w:p>
          <w:p w:rsidR="005055E1" w:rsidRPr="00514251" w:rsidRDefault="005055E1" w:rsidP="005055E1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color w:val="000000"/>
                <w:sz w:val="24"/>
                <w:szCs w:val="24"/>
              </w:rPr>
              <w:t>применять средства профилактического ухода с учетом норм расходов;</w:t>
            </w:r>
          </w:p>
          <w:p w:rsidR="005055E1" w:rsidRPr="00514251" w:rsidRDefault="005055E1" w:rsidP="005055E1">
            <w:pPr>
              <w:rPr>
                <w:szCs w:val="24"/>
                <w:lang w:eastAsia="en-US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5E1" w:rsidRPr="00514251" w:rsidRDefault="005055E1" w:rsidP="005055E1">
            <w:pPr>
              <w:jc w:val="center"/>
              <w:rPr>
                <w:szCs w:val="24"/>
              </w:rPr>
            </w:pPr>
            <w:r w:rsidRPr="00514251">
              <w:rPr>
                <w:szCs w:val="24"/>
              </w:rPr>
              <w:t>2</w:t>
            </w:r>
          </w:p>
        </w:tc>
      </w:tr>
      <w:tr w:rsidR="005055E1" w:rsidRPr="00F27638" w:rsidTr="005055E1"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5E1" w:rsidRPr="00514251" w:rsidRDefault="005055E1" w:rsidP="005055E1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jc w:val="both"/>
              <w:rPr>
                <w:szCs w:val="24"/>
              </w:rPr>
            </w:pPr>
            <w:r w:rsidRPr="00514251">
              <w:rPr>
                <w:b/>
                <w:bCs/>
                <w:color w:val="000000"/>
                <w:szCs w:val="24"/>
              </w:rPr>
              <w:t xml:space="preserve">4. </w:t>
            </w:r>
            <w:r w:rsidRPr="00514251">
              <w:rPr>
                <w:color w:val="000000"/>
                <w:szCs w:val="24"/>
              </w:rPr>
              <w:t>Визуальный осмотр, диагностика состояния поверхности кожи и волос клиента, определение типа и структуры волос.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5E1" w:rsidRPr="00514251" w:rsidRDefault="005055E1" w:rsidP="005055E1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color w:val="000000"/>
                <w:sz w:val="24"/>
                <w:szCs w:val="24"/>
              </w:rPr>
              <w:t>проводить диагностику состояния кожи головы и волос, выявлять потребности клиента;</w:t>
            </w:r>
          </w:p>
          <w:p w:rsidR="005055E1" w:rsidRPr="00514251" w:rsidRDefault="005055E1" w:rsidP="005055E1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color w:val="000000"/>
                <w:sz w:val="24"/>
                <w:szCs w:val="24"/>
              </w:rPr>
              <w:t>анализировать реакцию волос на нанесение химического состава, учитывая исходное состояние волос;</w:t>
            </w:r>
          </w:p>
          <w:p w:rsidR="005055E1" w:rsidRPr="00514251" w:rsidRDefault="005055E1" w:rsidP="005055E1">
            <w:pPr>
              <w:pStyle w:val="ad"/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5E1" w:rsidRPr="00514251" w:rsidRDefault="005055E1" w:rsidP="005055E1">
            <w:pPr>
              <w:jc w:val="center"/>
              <w:rPr>
                <w:szCs w:val="24"/>
              </w:rPr>
            </w:pPr>
            <w:r w:rsidRPr="00514251">
              <w:rPr>
                <w:szCs w:val="24"/>
              </w:rPr>
              <w:t>2</w:t>
            </w:r>
          </w:p>
        </w:tc>
      </w:tr>
      <w:tr w:rsidR="005055E1" w:rsidRPr="00F27638" w:rsidTr="005055E1"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5E1" w:rsidRPr="00514251" w:rsidRDefault="005055E1" w:rsidP="005055E1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jc w:val="both"/>
              <w:rPr>
                <w:szCs w:val="24"/>
              </w:rPr>
            </w:pPr>
            <w:r w:rsidRPr="00514251">
              <w:rPr>
                <w:b/>
                <w:bCs/>
                <w:color w:val="000000"/>
                <w:szCs w:val="24"/>
              </w:rPr>
              <w:t>5</w:t>
            </w:r>
            <w:r w:rsidRPr="00514251">
              <w:rPr>
                <w:color w:val="000000"/>
                <w:szCs w:val="24"/>
              </w:rPr>
              <w:t>. Подбор и применение профессиональных продуктов для выполнения процедуры в соответствии с её назначением.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5E1" w:rsidRPr="00514251" w:rsidRDefault="005055E1" w:rsidP="005055E1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color w:val="000000"/>
                <w:sz w:val="24"/>
                <w:szCs w:val="24"/>
              </w:rPr>
              <w:t xml:space="preserve">подбирать и применять профессиональные продукты для выполнения процедуры в соответствии с её назначением; </w:t>
            </w:r>
          </w:p>
          <w:p w:rsidR="005055E1" w:rsidRPr="00514251" w:rsidRDefault="005055E1" w:rsidP="005055E1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color w:val="000000"/>
                <w:sz w:val="24"/>
                <w:szCs w:val="24"/>
              </w:rPr>
              <w:t>применять средства профилактического ухода с учетом норм расходов;</w:t>
            </w:r>
          </w:p>
          <w:p w:rsidR="005055E1" w:rsidRPr="00514251" w:rsidRDefault="005055E1" w:rsidP="005055E1">
            <w:pPr>
              <w:pStyle w:val="ConsPlusNormal"/>
              <w:jc w:val="both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5E1" w:rsidRPr="00514251" w:rsidRDefault="005055E1" w:rsidP="005055E1">
            <w:pPr>
              <w:jc w:val="center"/>
              <w:rPr>
                <w:szCs w:val="24"/>
              </w:rPr>
            </w:pPr>
            <w:r w:rsidRPr="00514251">
              <w:rPr>
                <w:szCs w:val="24"/>
              </w:rPr>
              <w:t>2</w:t>
            </w:r>
          </w:p>
        </w:tc>
      </w:tr>
      <w:tr w:rsidR="005055E1" w:rsidRPr="00F27638" w:rsidTr="005055E1"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5E1" w:rsidRPr="00514251" w:rsidRDefault="005055E1" w:rsidP="005055E1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jc w:val="both"/>
              <w:rPr>
                <w:szCs w:val="24"/>
              </w:rPr>
            </w:pPr>
            <w:r w:rsidRPr="00514251">
              <w:rPr>
                <w:b/>
                <w:bCs/>
                <w:color w:val="000000"/>
                <w:szCs w:val="24"/>
              </w:rPr>
              <w:t xml:space="preserve">6. </w:t>
            </w:r>
            <w:r w:rsidRPr="00514251">
              <w:rPr>
                <w:color w:val="000000"/>
                <w:szCs w:val="24"/>
              </w:rPr>
              <w:t xml:space="preserve">Проведение тестирования реакции волос на нанесение химического состава, учитывая исходное </w:t>
            </w:r>
            <w:r w:rsidRPr="00514251">
              <w:rPr>
                <w:color w:val="000000"/>
                <w:szCs w:val="24"/>
              </w:rPr>
              <w:lastRenderedPageBreak/>
              <w:t>состояние волос.</w:t>
            </w:r>
          </w:p>
          <w:p w:rsidR="005055E1" w:rsidRPr="00514251" w:rsidRDefault="005055E1" w:rsidP="005055E1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5E1" w:rsidRPr="00514251" w:rsidRDefault="005055E1" w:rsidP="005055E1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color w:val="000000"/>
                <w:sz w:val="24"/>
                <w:szCs w:val="24"/>
              </w:rPr>
              <w:lastRenderedPageBreak/>
              <w:t>проводить диагностику состояния и чувствительности кожи головы и волос, определять тип и структуру волос, выявлять потребности клиента;</w:t>
            </w:r>
          </w:p>
          <w:p w:rsidR="005055E1" w:rsidRPr="00514251" w:rsidRDefault="005055E1" w:rsidP="005055E1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color w:val="000000"/>
                <w:sz w:val="24"/>
                <w:szCs w:val="24"/>
              </w:rPr>
              <w:t xml:space="preserve">анализировать реакцию волос на нанесение </w:t>
            </w:r>
            <w:r w:rsidRPr="00514251">
              <w:rPr>
                <w:color w:val="000000"/>
                <w:sz w:val="24"/>
                <w:szCs w:val="24"/>
              </w:rPr>
              <w:lastRenderedPageBreak/>
              <w:t>химического препарата, учитывая исходное состояние волос;</w:t>
            </w:r>
          </w:p>
          <w:p w:rsidR="005055E1" w:rsidRPr="00514251" w:rsidRDefault="005055E1" w:rsidP="005055E1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color w:val="000000"/>
                <w:sz w:val="24"/>
                <w:szCs w:val="24"/>
              </w:rPr>
              <w:t xml:space="preserve">заполнять диагностическую карту технолога;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5E1" w:rsidRPr="00514251" w:rsidRDefault="005055E1" w:rsidP="005055E1">
            <w:pPr>
              <w:jc w:val="center"/>
              <w:rPr>
                <w:szCs w:val="24"/>
              </w:rPr>
            </w:pPr>
            <w:r w:rsidRPr="00514251">
              <w:rPr>
                <w:szCs w:val="24"/>
              </w:rPr>
              <w:lastRenderedPageBreak/>
              <w:t>2</w:t>
            </w:r>
          </w:p>
        </w:tc>
      </w:tr>
      <w:tr w:rsidR="005055E1" w:rsidRPr="00F27638" w:rsidTr="005055E1"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5E1" w:rsidRPr="00514251" w:rsidRDefault="005055E1" w:rsidP="005055E1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jc w:val="both"/>
              <w:rPr>
                <w:szCs w:val="24"/>
              </w:rPr>
            </w:pPr>
            <w:r w:rsidRPr="00514251">
              <w:rPr>
                <w:b/>
                <w:bCs/>
                <w:color w:val="000000"/>
                <w:szCs w:val="24"/>
              </w:rPr>
              <w:lastRenderedPageBreak/>
              <w:t xml:space="preserve">7. </w:t>
            </w:r>
            <w:r w:rsidRPr="00514251">
              <w:rPr>
                <w:color w:val="000000"/>
                <w:szCs w:val="24"/>
              </w:rPr>
              <w:t>Выполнение химического воздействия (завивка) с использованием базовых технологий, в соответствии с инструкциями производителя для клиентов-женщин.</w:t>
            </w:r>
          </w:p>
          <w:p w:rsidR="005055E1" w:rsidRPr="00514251" w:rsidRDefault="005055E1" w:rsidP="005055E1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5E1" w:rsidRPr="00514251" w:rsidRDefault="005055E1" w:rsidP="005055E1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color w:val="000000"/>
                <w:sz w:val="24"/>
                <w:szCs w:val="24"/>
              </w:rPr>
              <w:t>применять профессиональный инструмент и материалы в соответствии с правилами эксплуатации и применяемыми технологиями;</w:t>
            </w:r>
          </w:p>
          <w:p w:rsidR="005055E1" w:rsidRPr="00514251" w:rsidRDefault="005055E1" w:rsidP="005055E1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color w:val="000000"/>
                <w:sz w:val="24"/>
                <w:szCs w:val="24"/>
              </w:rPr>
              <w:t>применять средства индивидуальной защиты;</w:t>
            </w:r>
          </w:p>
          <w:p w:rsidR="005055E1" w:rsidRPr="00514251" w:rsidRDefault="005055E1" w:rsidP="005055E1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color w:val="000000"/>
                <w:sz w:val="24"/>
                <w:szCs w:val="24"/>
              </w:rPr>
              <w:t>выполнять химическое воздействие (включая завивку и выпрямление волос)  использованием базовых и современных технологий, в соответствии с инструкциями производителя для клиентов-женщин;</w:t>
            </w:r>
          </w:p>
          <w:p w:rsidR="005055E1" w:rsidRPr="00514251" w:rsidRDefault="005055E1" w:rsidP="005055E1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color w:val="000000"/>
                <w:sz w:val="24"/>
                <w:szCs w:val="24"/>
              </w:rPr>
              <w:t>выполнять различные варианты услуг по химическому воздействию для клиентов-мужчин и клиентов-женщин;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5E1" w:rsidRPr="00514251" w:rsidRDefault="005055E1" w:rsidP="005055E1">
            <w:pPr>
              <w:jc w:val="center"/>
              <w:rPr>
                <w:szCs w:val="24"/>
              </w:rPr>
            </w:pPr>
            <w:r w:rsidRPr="00514251">
              <w:rPr>
                <w:szCs w:val="24"/>
              </w:rPr>
              <w:t>6</w:t>
            </w:r>
          </w:p>
        </w:tc>
      </w:tr>
      <w:tr w:rsidR="005055E1" w:rsidRPr="00F27638" w:rsidTr="005055E1"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5E1" w:rsidRPr="00514251" w:rsidRDefault="005055E1" w:rsidP="005055E1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jc w:val="both"/>
              <w:rPr>
                <w:szCs w:val="24"/>
              </w:rPr>
            </w:pPr>
            <w:r w:rsidRPr="00514251">
              <w:rPr>
                <w:b/>
                <w:bCs/>
                <w:color w:val="000000"/>
                <w:szCs w:val="24"/>
              </w:rPr>
              <w:t>8.</w:t>
            </w:r>
            <w:r w:rsidRPr="00514251">
              <w:rPr>
                <w:color w:val="000000"/>
                <w:szCs w:val="24"/>
              </w:rPr>
              <w:t xml:space="preserve"> Выполнение химического воздействия (завивка) с использованием базовых технологий, в соответствии с инструкциями производителя для клиентов-мужчин.</w:t>
            </w:r>
          </w:p>
          <w:p w:rsidR="005055E1" w:rsidRPr="00514251" w:rsidRDefault="005055E1" w:rsidP="005055E1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5E1" w:rsidRPr="00514251" w:rsidRDefault="005055E1" w:rsidP="005055E1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color w:val="000000"/>
                <w:sz w:val="24"/>
                <w:szCs w:val="24"/>
              </w:rPr>
              <w:t>применять профессиональный инструмент и материалы в соответствии с правилами эксплуатации и применяемыми технологиями;</w:t>
            </w:r>
          </w:p>
          <w:p w:rsidR="005055E1" w:rsidRPr="00514251" w:rsidRDefault="005055E1" w:rsidP="005055E1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color w:val="000000"/>
                <w:sz w:val="24"/>
                <w:szCs w:val="24"/>
              </w:rPr>
              <w:t>применять средства индивидуальной защиты;</w:t>
            </w:r>
          </w:p>
          <w:p w:rsidR="005055E1" w:rsidRPr="00514251" w:rsidRDefault="005055E1" w:rsidP="005055E1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color w:val="000000"/>
                <w:sz w:val="24"/>
                <w:szCs w:val="24"/>
              </w:rPr>
              <w:t>выполнять химическое воздействие (включая завивку и выпрямление волос) с использованием базовых и современных технологий, в соответствии с инструкциями производителя для клиентов-мужчин</w:t>
            </w:r>
          </w:p>
          <w:p w:rsidR="005055E1" w:rsidRPr="00514251" w:rsidRDefault="005055E1" w:rsidP="005055E1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color w:val="000000"/>
                <w:sz w:val="24"/>
                <w:szCs w:val="24"/>
              </w:rPr>
              <w:t>выполнять различные варианты услуг по химическому воздействию для клиентов-мужчин и клиентов-женщин;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5E1" w:rsidRPr="00514251" w:rsidRDefault="005055E1" w:rsidP="005055E1">
            <w:pPr>
              <w:jc w:val="center"/>
              <w:rPr>
                <w:szCs w:val="24"/>
              </w:rPr>
            </w:pPr>
            <w:r w:rsidRPr="00514251">
              <w:rPr>
                <w:szCs w:val="24"/>
              </w:rPr>
              <w:t>6</w:t>
            </w:r>
          </w:p>
        </w:tc>
      </w:tr>
      <w:tr w:rsidR="005055E1" w:rsidRPr="00F27638" w:rsidTr="005055E1"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5E1" w:rsidRPr="00514251" w:rsidRDefault="005055E1" w:rsidP="005055E1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jc w:val="both"/>
              <w:rPr>
                <w:szCs w:val="24"/>
              </w:rPr>
            </w:pPr>
            <w:r w:rsidRPr="00514251">
              <w:rPr>
                <w:b/>
                <w:bCs/>
                <w:color w:val="000000"/>
                <w:szCs w:val="24"/>
              </w:rPr>
              <w:t xml:space="preserve">9. </w:t>
            </w:r>
            <w:r w:rsidRPr="00514251">
              <w:rPr>
                <w:color w:val="000000"/>
                <w:szCs w:val="24"/>
              </w:rPr>
              <w:t>Выполнение простых видов окрашивания волос на основе базовых технологий в соответствии с инструкцией производителя для клиентов-женщин.</w:t>
            </w:r>
          </w:p>
          <w:p w:rsidR="005055E1" w:rsidRPr="00514251" w:rsidRDefault="005055E1" w:rsidP="005055E1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5E1" w:rsidRPr="00514251" w:rsidRDefault="005055E1" w:rsidP="005055E1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color w:val="000000"/>
                <w:sz w:val="24"/>
                <w:szCs w:val="24"/>
              </w:rPr>
              <w:t>применять профессиональный инструмент и материалы в соответствии с правилами эксплуатации и применяемыми технологиями;</w:t>
            </w:r>
          </w:p>
          <w:p w:rsidR="005055E1" w:rsidRPr="00514251" w:rsidRDefault="005055E1" w:rsidP="005055E1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color w:val="000000"/>
                <w:sz w:val="24"/>
                <w:szCs w:val="24"/>
              </w:rPr>
              <w:t>применять средства индивидуальной защиты;</w:t>
            </w:r>
          </w:p>
          <w:p w:rsidR="005055E1" w:rsidRPr="00514251" w:rsidRDefault="005055E1" w:rsidP="005055E1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color w:val="000000"/>
                <w:sz w:val="24"/>
                <w:szCs w:val="24"/>
              </w:rPr>
              <w:t>формировать комплекс парикмахерских услуг по окрашиванию;</w:t>
            </w:r>
          </w:p>
          <w:p w:rsidR="005055E1" w:rsidRPr="00514251" w:rsidRDefault="005055E1" w:rsidP="005055E1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color w:val="000000"/>
                <w:sz w:val="24"/>
                <w:szCs w:val="24"/>
              </w:rPr>
              <w:t>выполнять простые и сложные виды окрашивания волос на основе базовых и современных технологий в соответствии с инструкцией производителя для клиенто</w:t>
            </w:r>
            <w:proofErr w:type="gramStart"/>
            <w:r w:rsidRPr="00514251">
              <w:rPr>
                <w:color w:val="000000"/>
                <w:sz w:val="24"/>
                <w:szCs w:val="24"/>
              </w:rPr>
              <w:t>в-</w:t>
            </w:r>
            <w:proofErr w:type="gramEnd"/>
            <w:r w:rsidRPr="00514251">
              <w:rPr>
                <w:color w:val="000000"/>
                <w:sz w:val="24"/>
                <w:szCs w:val="24"/>
              </w:rPr>
              <w:t xml:space="preserve"> женщин; </w:t>
            </w:r>
          </w:p>
          <w:p w:rsidR="005055E1" w:rsidRPr="00514251" w:rsidRDefault="005055E1" w:rsidP="005055E1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color w:val="000000"/>
                <w:sz w:val="24"/>
                <w:szCs w:val="24"/>
              </w:rPr>
              <w:t xml:space="preserve">применять профессиональные технологии при выполнении: </w:t>
            </w:r>
            <w:proofErr w:type="spellStart"/>
            <w:r w:rsidRPr="00514251">
              <w:rPr>
                <w:color w:val="000000"/>
                <w:sz w:val="24"/>
                <w:szCs w:val="24"/>
              </w:rPr>
              <w:t>тонирования</w:t>
            </w:r>
            <w:proofErr w:type="spellEnd"/>
            <w:r w:rsidRPr="00514251">
              <w:rPr>
                <w:color w:val="000000"/>
                <w:sz w:val="24"/>
                <w:szCs w:val="24"/>
              </w:rPr>
              <w:t>, окрашивания, осветления, обесцвечивания, восстановления цвета, с использованием продуктов для окрашивания волос в соответствии  с инструкцией производителя;</w:t>
            </w:r>
          </w:p>
          <w:p w:rsidR="005055E1" w:rsidRPr="00514251" w:rsidRDefault="005055E1" w:rsidP="005055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5E1" w:rsidRPr="00514251" w:rsidRDefault="005055E1" w:rsidP="005055E1">
            <w:pPr>
              <w:jc w:val="center"/>
              <w:rPr>
                <w:szCs w:val="24"/>
              </w:rPr>
            </w:pPr>
            <w:r w:rsidRPr="00514251">
              <w:rPr>
                <w:szCs w:val="24"/>
              </w:rPr>
              <w:t>12</w:t>
            </w:r>
          </w:p>
        </w:tc>
      </w:tr>
      <w:tr w:rsidR="005055E1" w:rsidRPr="00F27638" w:rsidTr="005055E1"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5E1" w:rsidRPr="00514251" w:rsidRDefault="005055E1" w:rsidP="005055E1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jc w:val="both"/>
              <w:rPr>
                <w:szCs w:val="24"/>
              </w:rPr>
            </w:pPr>
            <w:r w:rsidRPr="00514251">
              <w:rPr>
                <w:b/>
                <w:bCs/>
                <w:color w:val="000000"/>
                <w:szCs w:val="24"/>
              </w:rPr>
              <w:t>10</w:t>
            </w:r>
            <w:r w:rsidRPr="00514251">
              <w:rPr>
                <w:color w:val="000000"/>
                <w:szCs w:val="24"/>
              </w:rPr>
              <w:t xml:space="preserve">. Выполнение простых видов окрашивания волос на основе базовых технологий в соответствии с инструкцией производителя для </w:t>
            </w:r>
            <w:r w:rsidRPr="00514251">
              <w:rPr>
                <w:color w:val="000000"/>
                <w:szCs w:val="24"/>
              </w:rPr>
              <w:lastRenderedPageBreak/>
              <w:t>клиентов-мужчин.</w:t>
            </w:r>
          </w:p>
          <w:p w:rsidR="005055E1" w:rsidRPr="00514251" w:rsidRDefault="005055E1" w:rsidP="005055E1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5E1" w:rsidRPr="00514251" w:rsidRDefault="005055E1" w:rsidP="005055E1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color w:val="000000"/>
                <w:sz w:val="24"/>
                <w:szCs w:val="24"/>
              </w:rPr>
              <w:lastRenderedPageBreak/>
              <w:t>применять профессиональный инструмент и материалы в соответствии с правилами эксплуатации и применяемыми технологиями;</w:t>
            </w:r>
          </w:p>
          <w:p w:rsidR="005055E1" w:rsidRPr="00514251" w:rsidRDefault="005055E1" w:rsidP="005055E1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color w:val="000000"/>
                <w:sz w:val="24"/>
                <w:szCs w:val="24"/>
              </w:rPr>
              <w:t>применять средства индивидуальной защиты;</w:t>
            </w:r>
          </w:p>
          <w:p w:rsidR="005055E1" w:rsidRPr="00514251" w:rsidRDefault="005055E1" w:rsidP="005055E1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color w:val="000000"/>
                <w:sz w:val="24"/>
                <w:szCs w:val="24"/>
              </w:rPr>
              <w:t xml:space="preserve">выполнять простые и сложные виды окрашивания волос на основе базовых и современных технологий в соответствии с инструкцией </w:t>
            </w:r>
            <w:r w:rsidRPr="00514251">
              <w:rPr>
                <w:color w:val="000000"/>
                <w:sz w:val="24"/>
                <w:szCs w:val="24"/>
              </w:rPr>
              <w:lastRenderedPageBreak/>
              <w:t>производителя для клиенто</w:t>
            </w:r>
            <w:proofErr w:type="gramStart"/>
            <w:r w:rsidRPr="00514251">
              <w:rPr>
                <w:color w:val="000000"/>
                <w:sz w:val="24"/>
                <w:szCs w:val="24"/>
              </w:rPr>
              <w:t>в-</w:t>
            </w:r>
            <w:proofErr w:type="gramEnd"/>
            <w:r w:rsidRPr="00514251">
              <w:rPr>
                <w:color w:val="000000"/>
                <w:sz w:val="24"/>
                <w:szCs w:val="24"/>
              </w:rPr>
              <w:t xml:space="preserve"> мужчин; </w:t>
            </w:r>
          </w:p>
          <w:p w:rsidR="005055E1" w:rsidRPr="00514251" w:rsidRDefault="005055E1" w:rsidP="005055E1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color w:val="000000"/>
                <w:sz w:val="24"/>
                <w:szCs w:val="24"/>
              </w:rPr>
              <w:t xml:space="preserve">применять профессиональные технологии при выполнении: </w:t>
            </w:r>
            <w:proofErr w:type="spellStart"/>
            <w:r w:rsidRPr="00514251">
              <w:rPr>
                <w:color w:val="000000"/>
                <w:sz w:val="24"/>
                <w:szCs w:val="24"/>
              </w:rPr>
              <w:t>тонирования</w:t>
            </w:r>
            <w:proofErr w:type="spellEnd"/>
            <w:r w:rsidRPr="00514251">
              <w:rPr>
                <w:color w:val="000000"/>
                <w:sz w:val="24"/>
                <w:szCs w:val="24"/>
              </w:rPr>
              <w:t>, окрашивания, осветления, обесцвечивания, восстановления цвета, с использованием продуктов для окрашивания волос в соответствии  с инструкцией производителя;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5E1" w:rsidRPr="00514251" w:rsidRDefault="005055E1" w:rsidP="005055E1">
            <w:pPr>
              <w:jc w:val="center"/>
              <w:rPr>
                <w:szCs w:val="24"/>
              </w:rPr>
            </w:pPr>
            <w:r w:rsidRPr="00514251">
              <w:rPr>
                <w:szCs w:val="24"/>
              </w:rPr>
              <w:lastRenderedPageBreak/>
              <w:t>6</w:t>
            </w:r>
          </w:p>
        </w:tc>
      </w:tr>
      <w:tr w:rsidR="005055E1" w:rsidRPr="00F27638" w:rsidTr="005055E1"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5E1" w:rsidRPr="00514251" w:rsidRDefault="005055E1" w:rsidP="005055E1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rPr>
                <w:b/>
                <w:bCs/>
                <w:color w:val="000000"/>
                <w:szCs w:val="24"/>
              </w:rPr>
            </w:pPr>
            <w:r w:rsidRPr="00514251">
              <w:rPr>
                <w:b/>
                <w:bCs/>
                <w:color w:val="000000"/>
                <w:szCs w:val="24"/>
              </w:rPr>
              <w:lastRenderedPageBreak/>
              <w:t xml:space="preserve">11. </w:t>
            </w:r>
            <w:r w:rsidRPr="00514251">
              <w:rPr>
                <w:color w:val="000000"/>
                <w:szCs w:val="24"/>
              </w:rPr>
              <w:t>Применение средств контроля качества выполняемой услуги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5E1" w:rsidRPr="00514251" w:rsidRDefault="005055E1" w:rsidP="005055E1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color w:val="000000"/>
                <w:sz w:val="24"/>
                <w:szCs w:val="24"/>
              </w:rPr>
              <w:t>объяснять клиентам целесообразность рекомендуемого комплекса услуг, прогнозируя результат;</w:t>
            </w:r>
          </w:p>
          <w:p w:rsidR="005055E1" w:rsidRPr="00514251" w:rsidRDefault="005055E1" w:rsidP="005055E1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color w:val="000000"/>
                <w:sz w:val="24"/>
                <w:szCs w:val="24"/>
              </w:rPr>
              <w:t>обеспечивать эффективную коммуникацию с клиентом;</w:t>
            </w:r>
          </w:p>
          <w:p w:rsidR="005055E1" w:rsidRPr="00514251" w:rsidRDefault="005055E1" w:rsidP="005055E1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color w:val="000000"/>
                <w:sz w:val="24"/>
                <w:szCs w:val="24"/>
              </w:rPr>
              <w:t xml:space="preserve">применять контроль качества выполняемой услуги; </w:t>
            </w:r>
          </w:p>
          <w:p w:rsidR="005055E1" w:rsidRPr="00514251" w:rsidRDefault="005055E1" w:rsidP="005055E1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color w:val="000000"/>
                <w:sz w:val="24"/>
                <w:szCs w:val="24"/>
              </w:rPr>
              <w:t>проводить консультацию клиента по подбору профессиональных косметических препаратов для ухода за волосами в домашних условиях;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5E1" w:rsidRPr="00514251" w:rsidRDefault="005055E1" w:rsidP="005055E1">
            <w:pPr>
              <w:jc w:val="center"/>
              <w:rPr>
                <w:szCs w:val="24"/>
              </w:rPr>
            </w:pPr>
            <w:r w:rsidRPr="00514251">
              <w:rPr>
                <w:szCs w:val="24"/>
              </w:rPr>
              <w:t>6</w:t>
            </w:r>
          </w:p>
        </w:tc>
      </w:tr>
      <w:tr w:rsidR="005055E1" w:rsidRPr="00F27638" w:rsidTr="005055E1">
        <w:tc>
          <w:tcPr>
            <w:tcW w:w="8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5E1" w:rsidRPr="00514251" w:rsidRDefault="00EF2E2D" w:rsidP="005055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 xml:space="preserve">МДК.01.03.Моделирование причесок различного назначения с учетом актуальных </w:t>
            </w:r>
            <w:r w:rsidR="00ED1034">
              <w:rPr>
                <w:b/>
                <w:bCs/>
                <w:color w:val="000000"/>
                <w:szCs w:val="24"/>
              </w:rPr>
              <w:t>тен</w:t>
            </w:r>
            <w:r>
              <w:rPr>
                <w:b/>
                <w:bCs/>
                <w:color w:val="000000"/>
                <w:szCs w:val="24"/>
              </w:rPr>
              <w:t>денций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5E1" w:rsidRPr="00514251" w:rsidRDefault="006C4E38" w:rsidP="005055E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52</w:t>
            </w:r>
          </w:p>
        </w:tc>
      </w:tr>
      <w:tr w:rsidR="005055E1" w:rsidRPr="00F27638" w:rsidTr="005055E1"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5E1" w:rsidRPr="00514251" w:rsidRDefault="005055E1" w:rsidP="005055E1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rPr>
                <w:szCs w:val="24"/>
              </w:rPr>
            </w:pPr>
            <w:r w:rsidRPr="00514251">
              <w:rPr>
                <w:b/>
                <w:bCs/>
                <w:color w:val="000000"/>
                <w:szCs w:val="24"/>
              </w:rPr>
              <w:t xml:space="preserve">1. </w:t>
            </w:r>
            <w:r w:rsidRPr="00514251">
              <w:rPr>
                <w:color w:val="000000"/>
                <w:szCs w:val="24"/>
              </w:rPr>
              <w:t>Организация рабочего пространства и рабочего процесса;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5E1" w:rsidRPr="00514251" w:rsidRDefault="005055E1" w:rsidP="005055E1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color w:val="000000"/>
                <w:sz w:val="24"/>
                <w:szCs w:val="24"/>
              </w:rPr>
              <w:t>применять правила бережливого производства;</w:t>
            </w:r>
          </w:p>
          <w:p w:rsidR="005055E1" w:rsidRPr="00514251" w:rsidRDefault="005055E1" w:rsidP="005055E1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color w:val="000000"/>
                <w:sz w:val="24"/>
                <w:szCs w:val="24"/>
              </w:rPr>
              <w:t>организовать рабочее пространство и рабочий процесс;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5E1" w:rsidRPr="00514251" w:rsidRDefault="005055E1" w:rsidP="005055E1">
            <w:pPr>
              <w:jc w:val="center"/>
              <w:rPr>
                <w:szCs w:val="24"/>
              </w:rPr>
            </w:pPr>
            <w:r w:rsidRPr="00514251">
              <w:rPr>
                <w:szCs w:val="24"/>
              </w:rPr>
              <w:t>2</w:t>
            </w:r>
          </w:p>
        </w:tc>
      </w:tr>
      <w:tr w:rsidR="005055E1" w:rsidRPr="00F27638" w:rsidTr="005055E1"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5E1" w:rsidRPr="00514251" w:rsidRDefault="005055E1" w:rsidP="005055E1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rPr>
                <w:szCs w:val="24"/>
              </w:rPr>
            </w:pPr>
            <w:r w:rsidRPr="00514251">
              <w:rPr>
                <w:b/>
                <w:bCs/>
                <w:color w:val="000000"/>
                <w:szCs w:val="24"/>
              </w:rPr>
              <w:t xml:space="preserve">2. </w:t>
            </w:r>
            <w:r w:rsidRPr="00514251">
              <w:rPr>
                <w:color w:val="000000"/>
                <w:szCs w:val="24"/>
              </w:rPr>
              <w:t>Выполнение подготовительных и заключительных работ по обслуживанию клиентов;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5E1" w:rsidRPr="00514251" w:rsidRDefault="005055E1" w:rsidP="005055E1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color w:val="000000"/>
                <w:sz w:val="24"/>
                <w:szCs w:val="24"/>
              </w:rPr>
              <w:t>выполнять текущую уборку рабочего места;</w:t>
            </w:r>
          </w:p>
          <w:p w:rsidR="005055E1" w:rsidRPr="00514251" w:rsidRDefault="005055E1" w:rsidP="005055E1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color w:val="000000"/>
                <w:sz w:val="24"/>
                <w:szCs w:val="24"/>
              </w:rPr>
              <w:t>соблюдать правила санитарии и гигиены, требования безопасности, проводить дезинфекцию и стерилизацию инструментов и расходных материалов;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5E1" w:rsidRPr="00514251" w:rsidRDefault="005055E1" w:rsidP="005055E1">
            <w:pPr>
              <w:jc w:val="center"/>
              <w:rPr>
                <w:szCs w:val="24"/>
              </w:rPr>
            </w:pPr>
            <w:r w:rsidRPr="00514251">
              <w:rPr>
                <w:szCs w:val="24"/>
              </w:rPr>
              <w:t>2</w:t>
            </w:r>
          </w:p>
        </w:tc>
      </w:tr>
      <w:tr w:rsidR="005055E1" w:rsidRPr="00F27638" w:rsidTr="005055E1"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5E1" w:rsidRPr="00514251" w:rsidRDefault="005055E1" w:rsidP="005055E1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rPr>
                <w:szCs w:val="24"/>
              </w:rPr>
            </w:pPr>
            <w:r w:rsidRPr="00514251">
              <w:rPr>
                <w:b/>
                <w:bCs/>
                <w:color w:val="000000"/>
                <w:szCs w:val="24"/>
              </w:rPr>
              <w:t xml:space="preserve">3. </w:t>
            </w:r>
            <w:r w:rsidRPr="00514251">
              <w:rPr>
                <w:color w:val="000000"/>
                <w:szCs w:val="24"/>
              </w:rPr>
              <w:t xml:space="preserve">Подбор и применение профессиональных продуктов для выполнения процедуры в соответствии с её назначением;  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5E1" w:rsidRPr="00514251" w:rsidRDefault="005055E1" w:rsidP="005055E1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color w:val="000000"/>
                <w:sz w:val="24"/>
                <w:szCs w:val="24"/>
              </w:rPr>
              <w:t xml:space="preserve">подбирать и применять профессиональные продукты для выполнения процедуры в соответствии с её назначением; </w:t>
            </w:r>
          </w:p>
          <w:p w:rsidR="005055E1" w:rsidRPr="00514251" w:rsidRDefault="005055E1" w:rsidP="005055E1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color w:val="000000"/>
                <w:sz w:val="24"/>
                <w:szCs w:val="24"/>
              </w:rPr>
              <w:t>применять средства профилактического ухода с учетом норм расходов;</w:t>
            </w:r>
          </w:p>
          <w:p w:rsidR="005055E1" w:rsidRPr="00514251" w:rsidRDefault="005055E1" w:rsidP="005055E1">
            <w:pPr>
              <w:rPr>
                <w:szCs w:val="24"/>
                <w:lang w:eastAsia="en-US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5E1" w:rsidRPr="00514251" w:rsidRDefault="005055E1" w:rsidP="005055E1">
            <w:pPr>
              <w:jc w:val="center"/>
              <w:rPr>
                <w:szCs w:val="24"/>
              </w:rPr>
            </w:pPr>
            <w:r w:rsidRPr="00514251">
              <w:rPr>
                <w:szCs w:val="24"/>
              </w:rPr>
              <w:t>2</w:t>
            </w:r>
          </w:p>
        </w:tc>
      </w:tr>
      <w:tr w:rsidR="005055E1" w:rsidRPr="00F27638" w:rsidTr="005055E1"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5E1" w:rsidRPr="00514251" w:rsidRDefault="005055E1" w:rsidP="005055E1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rPr>
                <w:szCs w:val="24"/>
              </w:rPr>
            </w:pPr>
            <w:r w:rsidRPr="00514251">
              <w:rPr>
                <w:b/>
                <w:bCs/>
                <w:color w:val="000000"/>
                <w:szCs w:val="24"/>
              </w:rPr>
              <w:t xml:space="preserve">4. </w:t>
            </w:r>
            <w:r w:rsidRPr="00514251">
              <w:rPr>
                <w:color w:val="000000"/>
                <w:szCs w:val="24"/>
              </w:rPr>
              <w:t>Визуальный осмотр, диагностика состояния поверхности кожи и волос клиента, определение типа и структуры волос;</w:t>
            </w:r>
          </w:p>
          <w:p w:rsidR="005055E1" w:rsidRPr="00514251" w:rsidRDefault="005055E1" w:rsidP="005055E1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5E1" w:rsidRPr="00514251" w:rsidRDefault="005055E1" w:rsidP="005055E1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color w:val="000000"/>
                <w:sz w:val="24"/>
                <w:szCs w:val="24"/>
              </w:rPr>
              <w:t>проводить диагностику состояния кожи головы и волос, выявлять потребности клиента;</w:t>
            </w:r>
          </w:p>
          <w:p w:rsidR="005055E1" w:rsidRPr="00514251" w:rsidRDefault="005055E1" w:rsidP="005055E1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color w:val="000000"/>
                <w:sz w:val="24"/>
                <w:szCs w:val="24"/>
              </w:rPr>
              <w:t>анализировать реакцию волос на нанесение химического состава, учитывая исходное состояние волос;</w:t>
            </w:r>
          </w:p>
          <w:p w:rsidR="005055E1" w:rsidRPr="00514251" w:rsidRDefault="005055E1" w:rsidP="005055E1">
            <w:pPr>
              <w:pStyle w:val="ad"/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5E1" w:rsidRPr="00514251" w:rsidRDefault="005055E1" w:rsidP="005055E1">
            <w:pPr>
              <w:jc w:val="center"/>
              <w:rPr>
                <w:szCs w:val="24"/>
              </w:rPr>
            </w:pPr>
            <w:r w:rsidRPr="00514251">
              <w:rPr>
                <w:szCs w:val="24"/>
              </w:rPr>
              <w:t>2</w:t>
            </w:r>
          </w:p>
        </w:tc>
      </w:tr>
      <w:tr w:rsidR="005055E1" w:rsidRPr="00F27638" w:rsidTr="005055E1"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5E1" w:rsidRPr="00514251" w:rsidRDefault="005055E1" w:rsidP="005055E1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rPr>
                <w:szCs w:val="24"/>
              </w:rPr>
            </w:pPr>
            <w:r w:rsidRPr="00514251">
              <w:rPr>
                <w:b/>
                <w:bCs/>
                <w:color w:val="000000"/>
                <w:szCs w:val="24"/>
              </w:rPr>
              <w:t>5</w:t>
            </w:r>
            <w:r w:rsidRPr="00514251">
              <w:rPr>
                <w:color w:val="000000"/>
                <w:szCs w:val="24"/>
              </w:rPr>
              <w:t xml:space="preserve">. Выполнение классических коммерческих мужских укладок на волосах различной длины;  </w:t>
            </w:r>
          </w:p>
          <w:p w:rsidR="005055E1" w:rsidRPr="00514251" w:rsidRDefault="005055E1" w:rsidP="005055E1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5E1" w:rsidRPr="00514251" w:rsidRDefault="005055E1" w:rsidP="005055E1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color w:val="000000"/>
                <w:sz w:val="24"/>
                <w:szCs w:val="24"/>
              </w:rPr>
              <w:t xml:space="preserve">выполнять мужские классические и современные, коммерческие укладки различными способами, с применением различных инструментов </w:t>
            </w:r>
            <w:r w:rsidRPr="00514251">
              <w:rPr>
                <w:color w:val="000000"/>
                <w:sz w:val="24"/>
                <w:szCs w:val="24"/>
              </w:rPr>
              <w:br/>
              <w:t> и приспособлений;</w:t>
            </w:r>
          </w:p>
          <w:p w:rsidR="005055E1" w:rsidRPr="00514251" w:rsidRDefault="005055E1" w:rsidP="005055E1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5E1" w:rsidRPr="00514251" w:rsidRDefault="006C4E38" w:rsidP="005055E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</w:tr>
      <w:tr w:rsidR="005055E1" w:rsidRPr="00F27638" w:rsidTr="005055E1"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5E1" w:rsidRPr="005A46CF" w:rsidRDefault="005055E1" w:rsidP="005055E1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rPr>
                <w:szCs w:val="24"/>
              </w:rPr>
            </w:pPr>
            <w:r w:rsidRPr="00514251">
              <w:rPr>
                <w:b/>
                <w:bCs/>
                <w:color w:val="000000"/>
                <w:szCs w:val="24"/>
              </w:rPr>
              <w:t>6.</w:t>
            </w:r>
            <w:r w:rsidRPr="00514251">
              <w:rPr>
                <w:color w:val="000000"/>
                <w:szCs w:val="24"/>
              </w:rPr>
              <w:t xml:space="preserve"> Выполнение классических коммерческих женских </w:t>
            </w:r>
            <w:r w:rsidRPr="00514251">
              <w:rPr>
                <w:color w:val="000000"/>
                <w:szCs w:val="24"/>
              </w:rPr>
              <w:lastRenderedPageBreak/>
              <w:t>укладок на волосах различной длины;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5E1" w:rsidRPr="00514251" w:rsidRDefault="005055E1" w:rsidP="005055E1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color w:val="000000"/>
                <w:sz w:val="24"/>
                <w:szCs w:val="24"/>
              </w:rPr>
              <w:lastRenderedPageBreak/>
              <w:t>применять профессиональный инструмент и материалы в соответствии с правилами эксплуатации и применяемыми технологиями;</w:t>
            </w:r>
          </w:p>
          <w:p w:rsidR="005055E1" w:rsidRPr="00514251" w:rsidRDefault="005055E1" w:rsidP="005055E1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color w:val="000000"/>
                <w:sz w:val="24"/>
                <w:szCs w:val="24"/>
              </w:rPr>
              <w:lastRenderedPageBreak/>
              <w:t>применять средства индивидуальной защиты;</w:t>
            </w:r>
          </w:p>
          <w:p w:rsidR="005055E1" w:rsidRPr="005A46CF" w:rsidRDefault="005055E1" w:rsidP="005055E1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color w:val="000000"/>
                <w:sz w:val="24"/>
                <w:szCs w:val="24"/>
              </w:rPr>
              <w:t>выполнять женские классические укладки различными способами (холодным, горячим, бигуди) и современные, коммерческие укладки с применением различных инструментов и приспособлений;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5E1" w:rsidRPr="00514251" w:rsidRDefault="006C4E38" w:rsidP="005055E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12</w:t>
            </w:r>
          </w:p>
        </w:tc>
      </w:tr>
      <w:tr w:rsidR="005055E1" w:rsidRPr="00F27638" w:rsidTr="005055E1"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5E1" w:rsidRPr="00514251" w:rsidRDefault="005055E1" w:rsidP="005055E1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rPr>
                <w:szCs w:val="24"/>
              </w:rPr>
            </w:pPr>
            <w:r w:rsidRPr="00514251">
              <w:rPr>
                <w:b/>
                <w:bCs/>
                <w:color w:val="000000"/>
                <w:szCs w:val="24"/>
              </w:rPr>
              <w:lastRenderedPageBreak/>
              <w:t>7.</w:t>
            </w:r>
            <w:r w:rsidRPr="00514251">
              <w:rPr>
                <w:color w:val="000000"/>
                <w:szCs w:val="24"/>
              </w:rPr>
              <w:t xml:space="preserve"> Выполнение классических коммерческих собранных женских причёсок на волосах различной длины. </w:t>
            </w:r>
          </w:p>
          <w:p w:rsidR="005055E1" w:rsidRPr="00514251" w:rsidRDefault="005055E1" w:rsidP="005055E1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5E1" w:rsidRPr="00514251" w:rsidRDefault="005055E1" w:rsidP="005055E1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color w:val="000000"/>
                <w:sz w:val="24"/>
                <w:szCs w:val="24"/>
              </w:rPr>
              <w:t>применять профессиональный инструмент и материалы в соответствии с правилами эксплуатации и применяемыми технологиями;</w:t>
            </w:r>
          </w:p>
          <w:p w:rsidR="005055E1" w:rsidRPr="005A46CF" w:rsidRDefault="005055E1" w:rsidP="005055E1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color w:val="000000"/>
                <w:sz w:val="24"/>
                <w:szCs w:val="24"/>
              </w:rPr>
              <w:t>применять средства индивидуальной защиты;</w:t>
            </w:r>
          </w:p>
          <w:p w:rsidR="005055E1" w:rsidRPr="005A46CF" w:rsidRDefault="005055E1" w:rsidP="005055E1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A46CF">
              <w:rPr>
                <w:color w:val="000000"/>
                <w:sz w:val="24"/>
                <w:szCs w:val="24"/>
              </w:rPr>
              <w:t xml:space="preserve">подбирать и применять украшения и постижёрные изделия для причёсок </w:t>
            </w:r>
            <w:r w:rsidRPr="005A46CF">
              <w:rPr>
                <w:color w:val="000000"/>
                <w:sz w:val="24"/>
                <w:szCs w:val="24"/>
              </w:rPr>
              <w:br/>
              <w:t> с учётом их назначения;</w:t>
            </w:r>
          </w:p>
          <w:p w:rsidR="005055E1" w:rsidRPr="005A46CF" w:rsidRDefault="005055E1" w:rsidP="005055E1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proofErr w:type="gramStart"/>
            <w:r w:rsidRPr="00514251">
              <w:rPr>
                <w:color w:val="000000"/>
                <w:sz w:val="24"/>
                <w:szCs w:val="24"/>
              </w:rPr>
              <w:t xml:space="preserve">выполнять классические и современные, коммерческие собранные женских причёски на волосах различной длины, с применением украшений </w:t>
            </w:r>
            <w:r w:rsidRPr="00514251">
              <w:rPr>
                <w:color w:val="000000"/>
                <w:sz w:val="24"/>
                <w:szCs w:val="24"/>
              </w:rPr>
              <w:br/>
              <w:t xml:space="preserve"> и постижерных изделий, различными инструментами и техниками. </w:t>
            </w:r>
            <w:proofErr w:type="gramEnd"/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5E1" w:rsidRPr="00514251" w:rsidRDefault="006C4E38" w:rsidP="005055E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</w:tr>
      <w:tr w:rsidR="005055E1" w:rsidRPr="00F27638" w:rsidTr="005055E1"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5E1" w:rsidRPr="00514251" w:rsidRDefault="005055E1" w:rsidP="005055E1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rPr>
                <w:szCs w:val="24"/>
              </w:rPr>
            </w:pPr>
            <w:r w:rsidRPr="00514251">
              <w:rPr>
                <w:b/>
                <w:bCs/>
                <w:color w:val="000000"/>
                <w:szCs w:val="24"/>
              </w:rPr>
              <w:t>8. </w:t>
            </w:r>
            <w:r w:rsidRPr="00514251">
              <w:rPr>
                <w:color w:val="000000"/>
                <w:szCs w:val="24"/>
              </w:rPr>
              <w:t xml:space="preserve">Выполнение классических коммерческих женских причёсок на распущенных волосах. </w:t>
            </w:r>
          </w:p>
          <w:p w:rsidR="005055E1" w:rsidRPr="00514251" w:rsidRDefault="005055E1" w:rsidP="005055E1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5E1" w:rsidRPr="00514251" w:rsidRDefault="005055E1" w:rsidP="005055E1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color w:val="000000"/>
                <w:sz w:val="24"/>
                <w:szCs w:val="24"/>
              </w:rPr>
              <w:t>применять профессиональный инструмент и материалы в соответствии с правилами эксплуатации и применяемыми технологиями;</w:t>
            </w:r>
          </w:p>
          <w:p w:rsidR="005055E1" w:rsidRPr="00514251" w:rsidRDefault="005055E1" w:rsidP="005055E1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color w:val="000000"/>
                <w:sz w:val="24"/>
                <w:szCs w:val="24"/>
              </w:rPr>
              <w:t>применять средства индивидуальной защиты;</w:t>
            </w:r>
          </w:p>
          <w:p w:rsidR="005055E1" w:rsidRPr="00514251" w:rsidRDefault="005055E1" w:rsidP="005055E1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color w:val="000000"/>
                <w:sz w:val="24"/>
                <w:szCs w:val="24"/>
              </w:rPr>
              <w:t xml:space="preserve">подбирать и применять украшения и постижёрные изделия для причёсок </w:t>
            </w:r>
            <w:r w:rsidRPr="00514251">
              <w:rPr>
                <w:color w:val="000000"/>
                <w:sz w:val="24"/>
                <w:szCs w:val="24"/>
              </w:rPr>
              <w:br/>
              <w:t> с учётом их назначения;</w:t>
            </w:r>
          </w:p>
          <w:p w:rsidR="005055E1" w:rsidRPr="00514251" w:rsidRDefault="005055E1" w:rsidP="005055E1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color w:val="000000"/>
                <w:sz w:val="24"/>
                <w:szCs w:val="24"/>
              </w:rPr>
              <w:t xml:space="preserve">выполнять классические и современные, коммерческие женские причёски  на распущенных волосах, с применением украшений и постижерных изделий, различными инструментами и техниками. </w:t>
            </w:r>
          </w:p>
          <w:p w:rsidR="005055E1" w:rsidRPr="00514251" w:rsidRDefault="005055E1" w:rsidP="005055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5E1" w:rsidRPr="00514251" w:rsidRDefault="006C4E38" w:rsidP="006C4E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</w:tr>
      <w:tr w:rsidR="005055E1" w:rsidRPr="00F27638" w:rsidTr="005055E1"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5E1" w:rsidRPr="00514251" w:rsidRDefault="005055E1" w:rsidP="005055E1">
            <w:pPr>
              <w:widowControl w:val="0"/>
              <w:tabs>
                <w:tab w:val="left" w:pos="142"/>
                <w:tab w:val="left" w:pos="709"/>
                <w:tab w:val="left" w:pos="993"/>
                <w:tab w:val="left" w:pos="9640"/>
              </w:tabs>
              <w:jc w:val="both"/>
              <w:rPr>
                <w:szCs w:val="24"/>
              </w:rPr>
            </w:pPr>
            <w:r w:rsidRPr="00514251">
              <w:rPr>
                <w:b/>
                <w:bCs/>
                <w:color w:val="000000"/>
                <w:szCs w:val="24"/>
              </w:rPr>
              <w:t xml:space="preserve">9. </w:t>
            </w:r>
            <w:r w:rsidRPr="00514251">
              <w:rPr>
                <w:color w:val="000000"/>
                <w:szCs w:val="24"/>
              </w:rPr>
              <w:t>Применение средств контроля качества выполняемой услуги;</w:t>
            </w:r>
          </w:p>
          <w:p w:rsidR="005055E1" w:rsidRPr="00514251" w:rsidRDefault="005055E1" w:rsidP="005055E1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5E1" w:rsidRPr="00514251" w:rsidRDefault="005055E1" w:rsidP="005055E1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color w:val="000000"/>
                <w:sz w:val="24"/>
                <w:szCs w:val="24"/>
              </w:rPr>
              <w:t>объяснять клиентам целесообразность рекомендуемого комплекса услуг, прогнозируя результат;</w:t>
            </w:r>
          </w:p>
          <w:p w:rsidR="005055E1" w:rsidRPr="00514251" w:rsidRDefault="005055E1" w:rsidP="005055E1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color w:val="000000"/>
                <w:sz w:val="24"/>
                <w:szCs w:val="24"/>
              </w:rPr>
              <w:t>обеспечивать эффективную коммуникацию с клиентом;</w:t>
            </w:r>
          </w:p>
          <w:p w:rsidR="005055E1" w:rsidRPr="00514251" w:rsidRDefault="005055E1" w:rsidP="005055E1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color w:val="000000"/>
                <w:sz w:val="24"/>
                <w:szCs w:val="24"/>
              </w:rPr>
              <w:t xml:space="preserve">применять контроль качества выполняемой услуги; </w:t>
            </w:r>
          </w:p>
          <w:p w:rsidR="005055E1" w:rsidRPr="00514251" w:rsidRDefault="005055E1" w:rsidP="005055E1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color w:val="000000"/>
                <w:sz w:val="24"/>
                <w:szCs w:val="24"/>
              </w:rPr>
              <w:t>проводить консультацию клиента по подбору профессиональных косметических препаратов для ухода за волосами в домашних условиях;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5E1" w:rsidRPr="00514251" w:rsidRDefault="005055E1" w:rsidP="005055E1">
            <w:pPr>
              <w:jc w:val="center"/>
              <w:rPr>
                <w:szCs w:val="24"/>
              </w:rPr>
            </w:pPr>
            <w:r w:rsidRPr="00514251">
              <w:rPr>
                <w:szCs w:val="24"/>
              </w:rPr>
              <w:t>2</w:t>
            </w:r>
          </w:p>
        </w:tc>
      </w:tr>
      <w:tr w:rsidR="005055E1" w:rsidRPr="00F27638" w:rsidTr="005055E1"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5E1" w:rsidRPr="00514251" w:rsidRDefault="005055E1" w:rsidP="005055E1">
            <w:pPr>
              <w:shd w:val="clear" w:color="auto" w:fill="FFFFFF"/>
              <w:jc w:val="both"/>
              <w:rPr>
                <w:szCs w:val="24"/>
              </w:rPr>
            </w:pPr>
            <w:r w:rsidRPr="00514251">
              <w:rPr>
                <w:szCs w:val="24"/>
              </w:rPr>
              <w:t>Промежуточная аттестация в форме зачета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5E1" w:rsidRPr="00514251" w:rsidRDefault="005055E1" w:rsidP="005055E1">
            <w:pPr>
              <w:rPr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5E1" w:rsidRPr="00514251" w:rsidRDefault="005055E1" w:rsidP="005055E1">
            <w:pPr>
              <w:jc w:val="center"/>
              <w:rPr>
                <w:szCs w:val="24"/>
              </w:rPr>
            </w:pPr>
            <w:r w:rsidRPr="00514251">
              <w:rPr>
                <w:szCs w:val="24"/>
              </w:rPr>
              <w:t>2</w:t>
            </w:r>
          </w:p>
        </w:tc>
      </w:tr>
      <w:tr w:rsidR="005055E1" w:rsidRPr="00F27638" w:rsidTr="005055E1"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5E1" w:rsidRPr="00514251" w:rsidRDefault="005055E1" w:rsidP="005055E1">
            <w:pPr>
              <w:snapToGrid w:val="0"/>
              <w:rPr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5E1" w:rsidRPr="00514251" w:rsidRDefault="005055E1" w:rsidP="005055E1">
            <w:pPr>
              <w:jc w:val="right"/>
              <w:rPr>
                <w:szCs w:val="24"/>
              </w:rPr>
            </w:pPr>
            <w:r w:rsidRPr="00514251">
              <w:rPr>
                <w:szCs w:val="24"/>
              </w:rPr>
              <w:t>Итого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5E1" w:rsidRPr="00514251" w:rsidRDefault="005055E1" w:rsidP="005055E1">
            <w:pPr>
              <w:snapToGrid w:val="0"/>
              <w:jc w:val="center"/>
              <w:rPr>
                <w:szCs w:val="24"/>
              </w:rPr>
            </w:pPr>
            <w:r w:rsidRPr="00514251">
              <w:rPr>
                <w:szCs w:val="24"/>
              </w:rPr>
              <w:t>144</w:t>
            </w:r>
          </w:p>
        </w:tc>
      </w:tr>
    </w:tbl>
    <w:p w:rsidR="00BC2A44" w:rsidRDefault="00BC2A44">
      <w:pPr>
        <w:rPr>
          <w:rFonts w:eastAsia="Calibri"/>
          <w:szCs w:val="24"/>
        </w:rPr>
      </w:pPr>
    </w:p>
    <w:p w:rsidR="00BC2A44" w:rsidRPr="00D15F3E" w:rsidRDefault="00BC2A44" w:rsidP="00940D56">
      <w:pPr>
        <w:pStyle w:val="1"/>
        <w:spacing w:before="0"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eastAsia="Calibri"/>
          <w:szCs w:val="24"/>
        </w:rPr>
        <w:br w:type="page"/>
      </w:r>
      <w:bookmarkStart w:id="9" w:name="_Toc75860883"/>
      <w:r w:rsidRPr="00D15F3E">
        <w:rPr>
          <w:rFonts w:ascii="Times New Roman" w:hAnsi="Times New Roman" w:cs="Times New Roman"/>
          <w:sz w:val="28"/>
          <w:szCs w:val="28"/>
        </w:rPr>
        <w:lastRenderedPageBreak/>
        <w:t>3 УСЛОВИЯ РЕАЛИЗАЦИИ УЧЕБНОЙ ПРАКТИКИ</w:t>
      </w:r>
      <w:bookmarkEnd w:id="9"/>
    </w:p>
    <w:p w:rsidR="00BC2A44" w:rsidRDefault="00BC2A44" w:rsidP="00940D56">
      <w:pPr>
        <w:spacing w:line="360" w:lineRule="auto"/>
        <w:ind w:firstLine="709"/>
        <w:rPr>
          <w:b/>
          <w:sz w:val="28"/>
          <w:szCs w:val="28"/>
        </w:rPr>
      </w:pPr>
      <w:r w:rsidRPr="00940D56">
        <w:rPr>
          <w:b/>
          <w:sz w:val="28"/>
          <w:szCs w:val="28"/>
        </w:rPr>
        <w:t>3.1. Требования к</w:t>
      </w:r>
      <w:r w:rsidR="00ED1034">
        <w:rPr>
          <w:b/>
          <w:sz w:val="28"/>
          <w:szCs w:val="28"/>
        </w:rPr>
        <w:t xml:space="preserve"> </w:t>
      </w:r>
      <w:r w:rsidRPr="00940D56">
        <w:rPr>
          <w:b/>
          <w:sz w:val="28"/>
          <w:szCs w:val="28"/>
        </w:rPr>
        <w:t>материально-техническому обеспечению</w:t>
      </w:r>
    </w:p>
    <w:p w:rsidR="008259F3" w:rsidRPr="00940D56" w:rsidRDefault="00BC2A44" w:rsidP="00940D56">
      <w:pPr>
        <w:spacing w:line="360" w:lineRule="auto"/>
        <w:ind w:firstLine="709"/>
        <w:rPr>
          <w:sz w:val="28"/>
          <w:szCs w:val="28"/>
        </w:rPr>
      </w:pPr>
      <w:r w:rsidRPr="00940D56">
        <w:rPr>
          <w:sz w:val="28"/>
          <w:szCs w:val="28"/>
        </w:rPr>
        <w:t>Программа</w:t>
      </w:r>
      <w:r w:rsidR="005055E1">
        <w:rPr>
          <w:sz w:val="28"/>
          <w:szCs w:val="28"/>
        </w:rPr>
        <w:t xml:space="preserve"> </w:t>
      </w:r>
      <w:r w:rsidRPr="00940D56">
        <w:rPr>
          <w:sz w:val="28"/>
          <w:szCs w:val="28"/>
        </w:rPr>
        <w:t>учебной практики реализуется в учебных мастерских Челябинского механико-</w:t>
      </w:r>
      <w:r w:rsidR="00500773" w:rsidRPr="00940D56">
        <w:rPr>
          <w:sz w:val="28"/>
          <w:szCs w:val="28"/>
        </w:rPr>
        <w:t>технологического</w:t>
      </w:r>
      <w:r w:rsidRPr="00940D56">
        <w:rPr>
          <w:sz w:val="28"/>
          <w:szCs w:val="28"/>
        </w:rPr>
        <w:t xml:space="preserve"> техникума.</w:t>
      </w:r>
    </w:p>
    <w:p w:rsidR="00BC2A44" w:rsidRPr="00940D56" w:rsidRDefault="00BC2A44" w:rsidP="00940D56">
      <w:pPr>
        <w:spacing w:line="360" w:lineRule="auto"/>
        <w:ind w:firstLine="709"/>
        <w:rPr>
          <w:b/>
          <w:sz w:val="28"/>
          <w:szCs w:val="28"/>
        </w:rPr>
      </w:pPr>
      <w:r w:rsidRPr="00940D56">
        <w:rPr>
          <w:b/>
          <w:sz w:val="28"/>
          <w:szCs w:val="28"/>
        </w:rPr>
        <w:t>Оборудование учебной мастерской и рабочих мест мастерской:</w:t>
      </w:r>
    </w:p>
    <w:p w:rsidR="00BC2A44" w:rsidRPr="00940D56" w:rsidRDefault="00BC2A44" w:rsidP="00940D56">
      <w:pPr>
        <w:pStyle w:val="220"/>
        <w:tabs>
          <w:tab w:val="left" w:pos="540"/>
        </w:tabs>
        <w:spacing w:after="0" w:line="360" w:lineRule="auto"/>
        <w:ind w:firstLine="709"/>
        <w:rPr>
          <w:sz w:val="28"/>
          <w:szCs w:val="28"/>
        </w:rPr>
      </w:pPr>
      <w:r w:rsidRPr="00940D56">
        <w:rPr>
          <w:bCs/>
          <w:sz w:val="28"/>
          <w:szCs w:val="28"/>
        </w:rPr>
        <w:t>- специализированную учебную мебель</w:t>
      </w:r>
      <w:r w:rsidR="00ED1034">
        <w:rPr>
          <w:bCs/>
          <w:sz w:val="28"/>
          <w:szCs w:val="28"/>
        </w:rPr>
        <w:t xml:space="preserve"> </w:t>
      </w:r>
      <w:r w:rsidRPr="00940D56">
        <w:rPr>
          <w:bCs/>
          <w:sz w:val="28"/>
          <w:szCs w:val="28"/>
        </w:rPr>
        <w:t>по количеству обучающихся с комплектом стульев;</w:t>
      </w:r>
    </w:p>
    <w:p w:rsidR="00BC2A44" w:rsidRPr="00940D56" w:rsidRDefault="00BC2A44" w:rsidP="00940D56">
      <w:pPr>
        <w:pStyle w:val="220"/>
        <w:tabs>
          <w:tab w:val="left" w:pos="540"/>
        </w:tabs>
        <w:spacing w:after="0" w:line="360" w:lineRule="auto"/>
        <w:ind w:firstLine="709"/>
        <w:rPr>
          <w:sz w:val="28"/>
          <w:szCs w:val="28"/>
        </w:rPr>
      </w:pPr>
      <w:r w:rsidRPr="00940D56">
        <w:rPr>
          <w:bCs/>
          <w:sz w:val="28"/>
          <w:szCs w:val="28"/>
        </w:rPr>
        <w:t xml:space="preserve">- комплект нормативной документации </w:t>
      </w:r>
      <w:proofErr w:type="gramStart"/>
      <w:r w:rsidRPr="00940D56">
        <w:rPr>
          <w:bCs/>
          <w:sz w:val="28"/>
          <w:szCs w:val="28"/>
        </w:rPr>
        <w:t xml:space="preserve">( </w:t>
      </w:r>
      <w:proofErr w:type="gramEnd"/>
      <w:r w:rsidRPr="00940D56">
        <w:rPr>
          <w:bCs/>
          <w:sz w:val="28"/>
          <w:szCs w:val="28"/>
        </w:rPr>
        <w:t>ГОСТы, ОСТы, РСТ, СанПиНы, ТУ);</w:t>
      </w:r>
    </w:p>
    <w:p w:rsidR="00BC2A44" w:rsidRPr="00940D56" w:rsidRDefault="00BC2A44" w:rsidP="00940D56">
      <w:pPr>
        <w:pStyle w:val="220"/>
        <w:tabs>
          <w:tab w:val="left" w:pos="540"/>
        </w:tabs>
        <w:spacing w:after="0" w:line="360" w:lineRule="auto"/>
        <w:ind w:firstLine="709"/>
        <w:rPr>
          <w:sz w:val="28"/>
          <w:szCs w:val="28"/>
        </w:rPr>
      </w:pPr>
      <w:r w:rsidRPr="00940D56">
        <w:rPr>
          <w:bCs/>
          <w:sz w:val="28"/>
          <w:szCs w:val="28"/>
        </w:rPr>
        <w:t>- рабочее место мастера;</w:t>
      </w:r>
    </w:p>
    <w:p w:rsidR="00BC2A44" w:rsidRPr="00940D56" w:rsidRDefault="00BC2A44" w:rsidP="00940D56">
      <w:pPr>
        <w:pStyle w:val="220"/>
        <w:tabs>
          <w:tab w:val="left" w:pos="540"/>
        </w:tabs>
        <w:spacing w:after="0" w:line="360" w:lineRule="auto"/>
        <w:ind w:firstLine="709"/>
        <w:rPr>
          <w:sz w:val="28"/>
          <w:szCs w:val="28"/>
        </w:rPr>
      </w:pPr>
      <w:proofErr w:type="gramStart"/>
      <w:r w:rsidRPr="00940D56">
        <w:rPr>
          <w:bCs/>
          <w:sz w:val="28"/>
          <w:szCs w:val="28"/>
        </w:rPr>
        <w:t xml:space="preserve">- оборудование: бактерицидная лампа, стерилизатор, мойка, </w:t>
      </w:r>
      <w:proofErr w:type="spellStart"/>
      <w:r w:rsidRPr="00940D56">
        <w:rPr>
          <w:bCs/>
          <w:sz w:val="28"/>
          <w:szCs w:val="28"/>
        </w:rPr>
        <w:t>сушуар</w:t>
      </w:r>
      <w:proofErr w:type="spellEnd"/>
      <w:r w:rsidRPr="00940D56">
        <w:rPr>
          <w:bCs/>
          <w:sz w:val="28"/>
          <w:szCs w:val="28"/>
        </w:rPr>
        <w:t>, рабочее кресло, рабочий столик, зеркало</w:t>
      </w:r>
      <w:r w:rsidRPr="00940D56">
        <w:rPr>
          <w:sz w:val="28"/>
          <w:szCs w:val="28"/>
        </w:rPr>
        <w:t xml:space="preserve">, водонагреватель, кондиционер. </w:t>
      </w:r>
      <w:proofErr w:type="gramEnd"/>
    </w:p>
    <w:p w:rsidR="00BC2A44" w:rsidRPr="00940D56" w:rsidRDefault="00BC2A44" w:rsidP="00940D56">
      <w:pPr>
        <w:tabs>
          <w:tab w:val="left" w:pos="540"/>
        </w:tabs>
        <w:spacing w:line="360" w:lineRule="auto"/>
        <w:ind w:firstLine="709"/>
        <w:rPr>
          <w:sz w:val="28"/>
          <w:szCs w:val="28"/>
        </w:rPr>
      </w:pPr>
      <w:proofErr w:type="gramStart"/>
      <w:r w:rsidRPr="00940D56">
        <w:rPr>
          <w:sz w:val="28"/>
          <w:szCs w:val="28"/>
        </w:rPr>
        <w:t>- инструменты: расчёска комбинированная, зажимы, клеммы, фен, бигуди, ножницы, машинка для стрижки,</w:t>
      </w:r>
      <w:r w:rsidR="00ED1034">
        <w:rPr>
          <w:sz w:val="28"/>
          <w:szCs w:val="28"/>
        </w:rPr>
        <w:t xml:space="preserve"> </w:t>
      </w:r>
      <w:r w:rsidRPr="00940D56">
        <w:rPr>
          <w:sz w:val="28"/>
          <w:szCs w:val="28"/>
        </w:rPr>
        <w:t>фен, щетка плоская, щетка круглая.</w:t>
      </w:r>
      <w:proofErr w:type="gramEnd"/>
    </w:p>
    <w:p w:rsidR="00BC2A44" w:rsidRPr="00940D56" w:rsidRDefault="00BC2A44" w:rsidP="00940D56">
      <w:pPr>
        <w:tabs>
          <w:tab w:val="left" w:pos="540"/>
        </w:tabs>
        <w:spacing w:line="360" w:lineRule="auto"/>
        <w:ind w:firstLine="709"/>
        <w:rPr>
          <w:sz w:val="28"/>
          <w:szCs w:val="28"/>
        </w:rPr>
      </w:pPr>
      <w:r w:rsidRPr="00940D56">
        <w:rPr>
          <w:sz w:val="28"/>
          <w:szCs w:val="28"/>
        </w:rPr>
        <w:t>- вспомогательные</w:t>
      </w:r>
      <w:r w:rsidR="00ED1034">
        <w:rPr>
          <w:sz w:val="28"/>
          <w:szCs w:val="28"/>
        </w:rPr>
        <w:t xml:space="preserve"> </w:t>
      </w:r>
      <w:r w:rsidRPr="00940D56">
        <w:rPr>
          <w:sz w:val="28"/>
          <w:szCs w:val="28"/>
        </w:rPr>
        <w:t>инструменты: пульверизатор.</w:t>
      </w:r>
    </w:p>
    <w:p w:rsidR="00BC2A44" w:rsidRPr="00940D56" w:rsidRDefault="00BC2A44" w:rsidP="00940D56">
      <w:pPr>
        <w:tabs>
          <w:tab w:val="left" w:pos="540"/>
        </w:tabs>
        <w:spacing w:line="360" w:lineRule="auto"/>
        <w:ind w:firstLine="709"/>
        <w:rPr>
          <w:sz w:val="28"/>
          <w:szCs w:val="28"/>
        </w:rPr>
      </w:pPr>
      <w:r w:rsidRPr="00940D56">
        <w:rPr>
          <w:sz w:val="28"/>
          <w:szCs w:val="28"/>
        </w:rPr>
        <w:t>- парикмахерское бельё: специальная</w:t>
      </w:r>
      <w:r w:rsidR="00ED1034">
        <w:rPr>
          <w:sz w:val="28"/>
          <w:szCs w:val="28"/>
        </w:rPr>
        <w:t xml:space="preserve"> </w:t>
      </w:r>
      <w:r w:rsidRPr="00940D56">
        <w:rPr>
          <w:sz w:val="28"/>
          <w:szCs w:val="28"/>
        </w:rPr>
        <w:t>одежда, пеньюар, полотенца.</w:t>
      </w:r>
    </w:p>
    <w:p w:rsidR="00BC2A44" w:rsidRPr="00940D56" w:rsidRDefault="00981BBD" w:rsidP="00940D56">
      <w:pPr>
        <w:tabs>
          <w:tab w:val="left" w:pos="540"/>
        </w:tabs>
        <w:spacing w:line="360" w:lineRule="auto"/>
        <w:ind w:firstLine="709"/>
        <w:rPr>
          <w:sz w:val="28"/>
          <w:szCs w:val="28"/>
        </w:rPr>
      </w:pPr>
      <w:r w:rsidRPr="00940D56">
        <w:rPr>
          <w:sz w:val="28"/>
          <w:szCs w:val="28"/>
        </w:rPr>
        <w:t>- материалы: воротничок</w:t>
      </w:r>
      <w:r w:rsidR="00BC2A44" w:rsidRPr="00940D56">
        <w:rPr>
          <w:sz w:val="28"/>
          <w:szCs w:val="28"/>
        </w:rPr>
        <w:t>, перчатки резиновые или полиэтиленовые;</w:t>
      </w:r>
    </w:p>
    <w:p w:rsidR="00BC2A44" w:rsidRPr="00940D56" w:rsidRDefault="00BC2A44" w:rsidP="00940D56">
      <w:pPr>
        <w:tabs>
          <w:tab w:val="left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40D56">
        <w:rPr>
          <w:sz w:val="28"/>
          <w:szCs w:val="28"/>
        </w:rPr>
        <w:t xml:space="preserve">- препараты: шампунь, бальзам, </w:t>
      </w:r>
    </w:p>
    <w:p w:rsidR="00BC2A44" w:rsidRPr="00940D56" w:rsidRDefault="00BC2A44" w:rsidP="00940D56">
      <w:pPr>
        <w:tabs>
          <w:tab w:val="left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40D56">
        <w:rPr>
          <w:bCs/>
          <w:sz w:val="28"/>
          <w:szCs w:val="28"/>
        </w:rPr>
        <w:t xml:space="preserve">- средства обучения: тренажёры (манекен-головка). </w:t>
      </w:r>
    </w:p>
    <w:p w:rsidR="0075033C" w:rsidRPr="00940D56" w:rsidRDefault="0075033C" w:rsidP="00940D56">
      <w:pPr>
        <w:spacing w:line="360" w:lineRule="auto"/>
        <w:ind w:firstLine="709"/>
        <w:rPr>
          <w:b/>
          <w:sz w:val="28"/>
          <w:szCs w:val="28"/>
        </w:rPr>
      </w:pPr>
    </w:p>
    <w:p w:rsidR="0036291F" w:rsidRDefault="0036291F" w:rsidP="00940D56">
      <w:pPr>
        <w:spacing w:line="360" w:lineRule="auto"/>
        <w:ind w:firstLine="709"/>
        <w:rPr>
          <w:b/>
          <w:bCs/>
          <w:sz w:val="28"/>
          <w:szCs w:val="28"/>
        </w:rPr>
      </w:pPr>
      <w:r w:rsidRPr="00940D56">
        <w:rPr>
          <w:b/>
          <w:bCs/>
          <w:sz w:val="28"/>
          <w:szCs w:val="28"/>
        </w:rPr>
        <w:t>3.2. Информационное обеспечение реализации программы</w:t>
      </w:r>
    </w:p>
    <w:p w:rsidR="00940D56" w:rsidRPr="00940D56" w:rsidRDefault="00940D56" w:rsidP="00940D56">
      <w:pPr>
        <w:spacing w:line="360" w:lineRule="auto"/>
        <w:ind w:firstLine="709"/>
        <w:rPr>
          <w:b/>
          <w:bCs/>
          <w:sz w:val="28"/>
          <w:szCs w:val="28"/>
        </w:rPr>
      </w:pPr>
    </w:p>
    <w:p w:rsidR="0036291F" w:rsidRPr="00940D56" w:rsidRDefault="0036291F" w:rsidP="00940D56">
      <w:pPr>
        <w:spacing w:line="360" w:lineRule="auto"/>
        <w:ind w:firstLine="709"/>
        <w:jc w:val="both"/>
        <w:rPr>
          <w:sz w:val="28"/>
          <w:szCs w:val="28"/>
        </w:rPr>
      </w:pPr>
      <w:r w:rsidRPr="00940D56">
        <w:rPr>
          <w:bCs/>
          <w:sz w:val="28"/>
          <w:szCs w:val="28"/>
        </w:rPr>
        <w:t>Для реализации программы библиотечный фонд образовательной организации должен иметь</w:t>
      </w:r>
      <w:r w:rsidR="00ED1034">
        <w:rPr>
          <w:bCs/>
          <w:sz w:val="28"/>
          <w:szCs w:val="28"/>
        </w:rPr>
        <w:t xml:space="preserve"> </w:t>
      </w:r>
      <w:r w:rsidRPr="00940D56">
        <w:rPr>
          <w:bCs/>
          <w:sz w:val="28"/>
          <w:szCs w:val="28"/>
        </w:rPr>
        <w:t>п</w:t>
      </w:r>
      <w:r w:rsidRPr="00940D56">
        <w:rPr>
          <w:sz w:val="28"/>
          <w:szCs w:val="28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36291F" w:rsidRPr="00940D56" w:rsidRDefault="0036291F" w:rsidP="00940D56">
      <w:pPr>
        <w:spacing w:line="360" w:lineRule="auto"/>
        <w:ind w:firstLine="709"/>
        <w:contextualSpacing/>
        <w:rPr>
          <w:b/>
          <w:sz w:val="28"/>
          <w:szCs w:val="28"/>
        </w:rPr>
      </w:pPr>
      <w:r w:rsidRPr="00940D56">
        <w:rPr>
          <w:b/>
          <w:sz w:val="28"/>
          <w:szCs w:val="28"/>
        </w:rPr>
        <w:t>3.2.1. Печатные издания:</w:t>
      </w:r>
    </w:p>
    <w:p w:rsidR="001E5A2F" w:rsidRPr="00940D56" w:rsidRDefault="001E5A2F" w:rsidP="00940D56">
      <w:pPr>
        <w:pStyle w:val="ad"/>
        <w:widowControl/>
        <w:numPr>
          <w:ilvl w:val="0"/>
          <w:numId w:val="15"/>
        </w:numPr>
        <w:tabs>
          <w:tab w:val="left" w:pos="851"/>
        </w:tabs>
        <w:suppressAutoHyphens w:val="0"/>
        <w:autoSpaceDE/>
        <w:spacing w:line="360" w:lineRule="auto"/>
        <w:ind w:left="0" w:firstLine="709"/>
        <w:jc w:val="both"/>
        <w:rPr>
          <w:sz w:val="28"/>
          <w:szCs w:val="28"/>
        </w:rPr>
      </w:pPr>
      <w:r w:rsidRPr="00940D56">
        <w:rPr>
          <w:sz w:val="28"/>
          <w:szCs w:val="28"/>
        </w:rPr>
        <w:t xml:space="preserve">Кузнецова, А. В. Материаловедение / учебник / А. В. Кузнецова, Т. Н. Соболева, Н. Х. </w:t>
      </w:r>
      <w:proofErr w:type="spellStart"/>
      <w:r w:rsidRPr="00940D56">
        <w:rPr>
          <w:sz w:val="28"/>
          <w:szCs w:val="28"/>
        </w:rPr>
        <w:t>Кафидова</w:t>
      </w:r>
      <w:proofErr w:type="spellEnd"/>
      <w:r w:rsidRPr="00940D56">
        <w:rPr>
          <w:sz w:val="28"/>
          <w:szCs w:val="28"/>
        </w:rPr>
        <w:t xml:space="preserve">. — 2–е изд., стер. </w:t>
      </w:r>
      <w:proofErr w:type="gramStart"/>
      <w:r w:rsidRPr="00940D56">
        <w:rPr>
          <w:sz w:val="28"/>
          <w:szCs w:val="28"/>
        </w:rPr>
        <w:t>—М</w:t>
      </w:r>
      <w:proofErr w:type="gramEnd"/>
      <w:r w:rsidRPr="00940D56">
        <w:rPr>
          <w:sz w:val="28"/>
          <w:szCs w:val="28"/>
        </w:rPr>
        <w:t>. : Академия, 2018. — 208с.</w:t>
      </w:r>
    </w:p>
    <w:p w:rsidR="001E5A2F" w:rsidRPr="00940D56" w:rsidRDefault="001E5A2F" w:rsidP="00940D56">
      <w:pPr>
        <w:pStyle w:val="ad"/>
        <w:widowControl/>
        <w:numPr>
          <w:ilvl w:val="0"/>
          <w:numId w:val="15"/>
        </w:numPr>
        <w:tabs>
          <w:tab w:val="left" w:pos="851"/>
        </w:tabs>
        <w:suppressAutoHyphens w:val="0"/>
        <w:autoSpaceDE/>
        <w:spacing w:line="360" w:lineRule="auto"/>
        <w:ind w:left="0" w:firstLine="709"/>
        <w:jc w:val="both"/>
        <w:rPr>
          <w:sz w:val="28"/>
          <w:szCs w:val="28"/>
        </w:rPr>
      </w:pPr>
      <w:r w:rsidRPr="00940D56">
        <w:rPr>
          <w:sz w:val="28"/>
          <w:szCs w:val="28"/>
        </w:rPr>
        <w:lastRenderedPageBreak/>
        <w:t xml:space="preserve">Масленникова, Л. В. Технология выполнения стрижек и укладок / учеб. пособие / Л. В. Масленникова. — 2–е изд., стер. </w:t>
      </w:r>
      <w:proofErr w:type="gramStart"/>
      <w:r w:rsidRPr="00940D56">
        <w:rPr>
          <w:sz w:val="28"/>
          <w:szCs w:val="28"/>
        </w:rPr>
        <w:t>—М</w:t>
      </w:r>
      <w:proofErr w:type="gramEnd"/>
      <w:r w:rsidRPr="00940D56">
        <w:rPr>
          <w:sz w:val="28"/>
          <w:szCs w:val="28"/>
        </w:rPr>
        <w:t>. : Академия, 2018. — 192с.</w:t>
      </w:r>
    </w:p>
    <w:p w:rsidR="001E5A2F" w:rsidRPr="00940D56" w:rsidRDefault="001E5A2F" w:rsidP="00940D56">
      <w:pPr>
        <w:pStyle w:val="ad"/>
        <w:widowControl/>
        <w:numPr>
          <w:ilvl w:val="0"/>
          <w:numId w:val="15"/>
        </w:numPr>
        <w:tabs>
          <w:tab w:val="left" w:pos="851"/>
        </w:tabs>
        <w:suppressAutoHyphens w:val="0"/>
        <w:autoSpaceDE/>
        <w:spacing w:line="360" w:lineRule="auto"/>
        <w:ind w:left="0" w:firstLine="709"/>
        <w:jc w:val="both"/>
        <w:rPr>
          <w:sz w:val="28"/>
          <w:szCs w:val="28"/>
        </w:rPr>
      </w:pPr>
      <w:r w:rsidRPr="00940D56">
        <w:rPr>
          <w:sz w:val="28"/>
          <w:szCs w:val="28"/>
        </w:rPr>
        <w:t xml:space="preserve">Плотникова И. Ю. Технология парикмахерских работ / учебник / И. Ю. Плотникова, Т. А. Черниченко. — 12–е изд., стер. </w:t>
      </w:r>
      <w:proofErr w:type="gramStart"/>
      <w:r w:rsidRPr="00940D56">
        <w:rPr>
          <w:sz w:val="28"/>
          <w:szCs w:val="28"/>
        </w:rPr>
        <w:t>—М</w:t>
      </w:r>
      <w:proofErr w:type="gramEnd"/>
      <w:r w:rsidRPr="00940D56">
        <w:rPr>
          <w:sz w:val="28"/>
          <w:szCs w:val="28"/>
        </w:rPr>
        <w:t>. : Академия, 2018. — 192с.</w:t>
      </w:r>
    </w:p>
    <w:p w:rsidR="001E5A2F" w:rsidRPr="00940D56" w:rsidRDefault="001E5A2F" w:rsidP="00940D56">
      <w:pPr>
        <w:pStyle w:val="ad"/>
        <w:widowControl/>
        <w:numPr>
          <w:ilvl w:val="0"/>
          <w:numId w:val="15"/>
        </w:numPr>
        <w:tabs>
          <w:tab w:val="left" w:pos="851"/>
        </w:tabs>
        <w:suppressAutoHyphens w:val="0"/>
        <w:autoSpaceDE/>
        <w:spacing w:line="360" w:lineRule="auto"/>
        <w:ind w:left="0" w:firstLine="709"/>
        <w:jc w:val="both"/>
        <w:rPr>
          <w:sz w:val="28"/>
          <w:szCs w:val="28"/>
        </w:rPr>
      </w:pPr>
      <w:r w:rsidRPr="00940D56">
        <w:rPr>
          <w:sz w:val="28"/>
          <w:szCs w:val="28"/>
        </w:rPr>
        <w:t xml:space="preserve">Соколова Е. А. Основы анатомии и физиологии кожи и волос / учебник / Е. А. Соколова. — 3–е изд., стер. </w:t>
      </w:r>
      <w:proofErr w:type="gramStart"/>
      <w:r w:rsidRPr="00940D56">
        <w:rPr>
          <w:sz w:val="28"/>
          <w:szCs w:val="28"/>
        </w:rPr>
        <w:t>—М</w:t>
      </w:r>
      <w:proofErr w:type="gramEnd"/>
      <w:r w:rsidRPr="00940D56">
        <w:rPr>
          <w:sz w:val="28"/>
          <w:szCs w:val="28"/>
        </w:rPr>
        <w:t>. : Академия, 2019. — 80с.</w:t>
      </w:r>
    </w:p>
    <w:p w:rsidR="001E5A2F" w:rsidRPr="00940D56" w:rsidRDefault="001E5A2F" w:rsidP="00940D56">
      <w:pPr>
        <w:pStyle w:val="ad"/>
        <w:widowControl/>
        <w:numPr>
          <w:ilvl w:val="0"/>
          <w:numId w:val="15"/>
        </w:numPr>
        <w:tabs>
          <w:tab w:val="left" w:pos="851"/>
        </w:tabs>
        <w:suppressAutoHyphens w:val="0"/>
        <w:autoSpaceDE/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940D56">
        <w:rPr>
          <w:sz w:val="28"/>
          <w:szCs w:val="28"/>
        </w:rPr>
        <w:t>Шаменкова</w:t>
      </w:r>
      <w:proofErr w:type="spellEnd"/>
      <w:r w:rsidRPr="00940D56">
        <w:rPr>
          <w:sz w:val="28"/>
          <w:szCs w:val="28"/>
        </w:rPr>
        <w:t xml:space="preserve"> Т. Ю. Технология выполнения окрашивания волос и химической (перманентной) завивки / учебник / Т. Ю. </w:t>
      </w:r>
      <w:proofErr w:type="spellStart"/>
      <w:r w:rsidRPr="00940D56">
        <w:rPr>
          <w:sz w:val="28"/>
          <w:szCs w:val="28"/>
        </w:rPr>
        <w:t>Шаменкова</w:t>
      </w:r>
      <w:proofErr w:type="spellEnd"/>
      <w:r w:rsidRPr="00940D56">
        <w:rPr>
          <w:sz w:val="28"/>
          <w:szCs w:val="28"/>
        </w:rPr>
        <w:t>. — 2–е изд., стер. — М.</w:t>
      </w:r>
      <w:proofErr w:type="gramStart"/>
      <w:r w:rsidRPr="00940D56">
        <w:rPr>
          <w:sz w:val="28"/>
          <w:szCs w:val="28"/>
        </w:rPr>
        <w:t xml:space="preserve"> :</w:t>
      </w:r>
      <w:proofErr w:type="gramEnd"/>
      <w:r w:rsidRPr="00940D56">
        <w:rPr>
          <w:sz w:val="28"/>
          <w:szCs w:val="28"/>
        </w:rPr>
        <w:t xml:space="preserve"> Академия, 2018. — 208с.</w:t>
      </w:r>
    </w:p>
    <w:p w:rsidR="001E5A2F" w:rsidRPr="00940D56" w:rsidRDefault="001E5A2F" w:rsidP="00940D56">
      <w:pPr>
        <w:pStyle w:val="ad"/>
        <w:widowControl/>
        <w:numPr>
          <w:ilvl w:val="0"/>
          <w:numId w:val="15"/>
        </w:numPr>
        <w:tabs>
          <w:tab w:val="left" w:pos="851"/>
        </w:tabs>
        <w:suppressAutoHyphens w:val="0"/>
        <w:autoSpaceDE/>
        <w:spacing w:line="360" w:lineRule="auto"/>
        <w:ind w:left="0" w:firstLine="709"/>
        <w:jc w:val="both"/>
        <w:rPr>
          <w:sz w:val="28"/>
          <w:szCs w:val="28"/>
        </w:rPr>
      </w:pPr>
      <w:r w:rsidRPr="00940D56">
        <w:rPr>
          <w:sz w:val="28"/>
          <w:szCs w:val="28"/>
        </w:rPr>
        <w:t>Щербакова Л. П. Санитария и гигиена для парикмахеров / учебник / Л. П. Щербакова. — 2–е изд., стер. — М.</w:t>
      </w:r>
      <w:proofErr w:type="gramStart"/>
      <w:r w:rsidRPr="00940D56">
        <w:rPr>
          <w:sz w:val="28"/>
          <w:szCs w:val="28"/>
        </w:rPr>
        <w:t xml:space="preserve"> :</w:t>
      </w:r>
      <w:proofErr w:type="gramEnd"/>
      <w:r w:rsidRPr="00940D56">
        <w:rPr>
          <w:sz w:val="28"/>
          <w:szCs w:val="28"/>
        </w:rPr>
        <w:t xml:space="preserve"> Академия, 2018. — 272с.</w:t>
      </w:r>
    </w:p>
    <w:p w:rsidR="0036291F" w:rsidRPr="00940D56" w:rsidRDefault="0036291F" w:rsidP="00940D56">
      <w:pPr>
        <w:spacing w:line="360" w:lineRule="auto"/>
        <w:ind w:firstLine="709"/>
        <w:contextualSpacing/>
        <w:rPr>
          <w:b/>
          <w:sz w:val="28"/>
          <w:szCs w:val="28"/>
        </w:rPr>
      </w:pPr>
    </w:p>
    <w:p w:rsidR="0036291F" w:rsidRPr="00940D56" w:rsidRDefault="0036291F" w:rsidP="00940D56">
      <w:pPr>
        <w:spacing w:line="360" w:lineRule="auto"/>
        <w:ind w:firstLine="709"/>
        <w:contextualSpacing/>
        <w:rPr>
          <w:b/>
          <w:sz w:val="28"/>
          <w:szCs w:val="28"/>
        </w:rPr>
      </w:pPr>
      <w:r w:rsidRPr="00940D56">
        <w:rPr>
          <w:b/>
          <w:sz w:val="28"/>
          <w:szCs w:val="28"/>
        </w:rPr>
        <w:t>3.2.2. Электронные издания (электронные ресурсы)</w:t>
      </w:r>
    </w:p>
    <w:p w:rsidR="0036291F" w:rsidRPr="00940D56" w:rsidRDefault="0036291F" w:rsidP="00940D56">
      <w:pPr>
        <w:pStyle w:val="ad"/>
        <w:widowControl/>
        <w:numPr>
          <w:ilvl w:val="0"/>
          <w:numId w:val="12"/>
        </w:numPr>
        <w:suppressAutoHyphens w:val="0"/>
        <w:autoSpaceDE/>
        <w:spacing w:line="360" w:lineRule="auto"/>
        <w:ind w:left="0" w:firstLine="709"/>
        <w:rPr>
          <w:sz w:val="28"/>
          <w:szCs w:val="28"/>
        </w:rPr>
      </w:pPr>
      <w:r w:rsidRPr="00940D56">
        <w:rPr>
          <w:sz w:val="28"/>
          <w:szCs w:val="28"/>
        </w:rPr>
        <w:t xml:space="preserve">Форум парикмахеров - режим </w:t>
      </w:r>
      <w:proofErr w:type="spellStart"/>
      <w:r w:rsidRPr="00940D56">
        <w:rPr>
          <w:sz w:val="28"/>
          <w:szCs w:val="28"/>
        </w:rPr>
        <w:t>доступа:</w:t>
      </w:r>
      <w:hyperlink r:id="rId12" w:tgtFrame="_blank" w:history="1">
        <w:r w:rsidRPr="00940D56">
          <w:rPr>
            <w:rStyle w:val="af"/>
            <w:sz w:val="28"/>
            <w:szCs w:val="28"/>
            <w:shd w:val="clear" w:color="auto" w:fill="FFFFFF"/>
          </w:rPr>
          <w:t>www.parikmaher.net.ru</w:t>
        </w:r>
        <w:proofErr w:type="spellEnd"/>
      </w:hyperlink>
      <w:r w:rsidRPr="00940D56">
        <w:rPr>
          <w:sz w:val="28"/>
          <w:szCs w:val="28"/>
        </w:rPr>
        <w:t xml:space="preserve">; </w:t>
      </w:r>
    </w:p>
    <w:p w:rsidR="0036291F" w:rsidRPr="00940D56" w:rsidRDefault="0036291F" w:rsidP="00940D56">
      <w:pPr>
        <w:pStyle w:val="ad"/>
        <w:numPr>
          <w:ilvl w:val="0"/>
          <w:numId w:val="12"/>
        </w:numPr>
        <w:suppressAutoHyphens w:val="0"/>
        <w:autoSpaceDN w:val="0"/>
        <w:adjustRightInd w:val="0"/>
        <w:spacing w:line="360" w:lineRule="auto"/>
        <w:ind w:left="0" w:firstLine="709"/>
        <w:jc w:val="both"/>
        <w:rPr>
          <w:w w:val="103"/>
          <w:sz w:val="28"/>
          <w:szCs w:val="28"/>
        </w:rPr>
      </w:pPr>
      <w:r w:rsidRPr="00940D56">
        <w:rPr>
          <w:bCs/>
          <w:sz w:val="28"/>
          <w:szCs w:val="28"/>
        </w:rPr>
        <w:t>Профессиональная Парикмахерская Газета -</w:t>
      </w:r>
      <w:r w:rsidRPr="00940D56">
        <w:rPr>
          <w:sz w:val="28"/>
          <w:szCs w:val="28"/>
        </w:rPr>
        <w:t xml:space="preserve"> режим </w:t>
      </w:r>
      <w:proofErr w:type="spellStart"/>
      <w:r w:rsidRPr="00940D56">
        <w:rPr>
          <w:sz w:val="28"/>
          <w:szCs w:val="28"/>
        </w:rPr>
        <w:t>доступа:</w:t>
      </w:r>
      <w:hyperlink r:id="rId13" w:history="1">
        <w:r w:rsidRPr="00940D56">
          <w:rPr>
            <w:sz w:val="28"/>
            <w:szCs w:val="28"/>
          </w:rPr>
          <w:t>http</w:t>
        </w:r>
        <w:proofErr w:type="spellEnd"/>
        <w:r w:rsidRPr="00940D56">
          <w:rPr>
            <w:sz w:val="28"/>
            <w:szCs w:val="28"/>
          </w:rPr>
          <w:t>://gazeta-p.ru/</w:t>
        </w:r>
      </w:hyperlink>
      <w:r w:rsidRPr="00940D56">
        <w:rPr>
          <w:sz w:val="28"/>
          <w:szCs w:val="28"/>
        </w:rPr>
        <w:t>;</w:t>
      </w:r>
    </w:p>
    <w:p w:rsidR="0036291F" w:rsidRPr="00940D56" w:rsidRDefault="00461DBA" w:rsidP="00940D56">
      <w:pPr>
        <w:pStyle w:val="ad"/>
        <w:widowControl/>
        <w:numPr>
          <w:ilvl w:val="0"/>
          <w:numId w:val="12"/>
        </w:numPr>
        <w:suppressAutoHyphens w:val="0"/>
        <w:autoSpaceDE/>
        <w:spacing w:line="360" w:lineRule="auto"/>
        <w:ind w:left="0" w:firstLine="709"/>
        <w:jc w:val="both"/>
        <w:rPr>
          <w:sz w:val="28"/>
          <w:szCs w:val="28"/>
        </w:rPr>
      </w:pPr>
      <w:hyperlink r:id="rId14" w:history="1">
        <w:r w:rsidR="0036291F" w:rsidRPr="00940D56">
          <w:rPr>
            <w:bCs/>
            <w:sz w:val="28"/>
            <w:szCs w:val="28"/>
          </w:rPr>
          <w:t>Форум Парикмахеров</w:t>
        </w:r>
      </w:hyperlink>
      <w:r w:rsidR="0036291F" w:rsidRPr="00940D56">
        <w:rPr>
          <w:bCs/>
          <w:sz w:val="28"/>
          <w:szCs w:val="28"/>
        </w:rPr>
        <w:t xml:space="preserve"> - </w:t>
      </w:r>
      <w:r w:rsidR="0036291F" w:rsidRPr="00940D56">
        <w:rPr>
          <w:sz w:val="28"/>
          <w:szCs w:val="28"/>
        </w:rPr>
        <w:t xml:space="preserve">режим </w:t>
      </w:r>
      <w:proofErr w:type="spellStart"/>
      <w:r w:rsidR="0036291F" w:rsidRPr="00940D56">
        <w:rPr>
          <w:sz w:val="28"/>
          <w:szCs w:val="28"/>
        </w:rPr>
        <w:t>доступа:</w:t>
      </w:r>
      <w:hyperlink r:id="rId15" w:history="1">
        <w:r w:rsidR="0036291F" w:rsidRPr="00940D56">
          <w:rPr>
            <w:sz w:val="28"/>
            <w:szCs w:val="28"/>
          </w:rPr>
          <w:t>http</w:t>
        </w:r>
        <w:proofErr w:type="spellEnd"/>
        <w:r w:rsidR="0036291F" w:rsidRPr="00940D56">
          <w:rPr>
            <w:sz w:val="28"/>
            <w:szCs w:val="28"/>
          </w:rPr>
          <w:t>://parikmaher.net.ru/</w:t>
        </w:r>
      </w:hyperlink>
      <w:r w:rsidR="0036291F" w:rsidRPr="00940D56">
        <w:rPr>
          <w:sz w:val="28"/>
          <w:szCs w:val="28"/>
        </w:rPr>
        <w:t>;</w:t>
      </w:r>
    </w:p>
    <w:p w:rsidR="0036291F" w:rsidRPr="00940D56" w:rsidRDefault="0036291F" w:rsidP="00940D56">
      <w:pPr>
        <w:pStyle w:val="ad"/>
        <w:widowControl/>
        <w:numPr>
          <w:ilvl w:val="0"/>
          <w:numId w:val="12"/>
        </w:numPr>
        <w:suppressAutoHyphens w:val="0"/>
        <w:autoSpaceDE/>
        <w:spacing w:line="360" w:lineRule="auto"/>
        <w:ind w:left="0" w:firstLine="709"/>
        <w:jc w:val="both"/>
        <w:rPr>
          <w:sz w:val="28"/>
          <w:szCs w:val="28"/>
        </w:rPr>
      </w:pPr>
      <w:r w:rsidRPr="00940D56">
        <w:rPr>
          <w:sz w:val="28"/>
          <w:szCs w:val="28"/>
        </w:rPr>
        <w:t xml:space="preserve">Форум парикмахеров - режим </w:t>
      </w:r>
      <w:proofErr w:type="spellStart"/>
      <w:r w:rsidRPr="00940D56">
        <w:rPr>
          <w:sz w:val="28"/>
          <w:szCs w:val="28"/>
        </w:rPr>
        <w:t>доступа:</w:t>
      </w:r>
      <w:hyperlink r:id="rId16" w:history="1">
        <w:r w:rsidRPr="00940D56">
          <w:rPr>
            <w:sz w:val="28"/>
            <w:szCs w:val="28"/>
          </w:rPr>
          <w:t>http</w:t>
        </w:r>
        <w:proofErr w:type="spellEnd"/>
        <w:r w:rsidRPr="00940D56">
          <w:rPr>
            <w:sz w:val="28"/>
            <w:szCs w:val="28"/>
          </w:rPr>
          <w:t>://www.hairforum.ru/</w:t>
        </w:r>
      </w:hyperlink>
      <w:r w:rsidRPr="00940D56">
        <w:rPr>
          <w:sz w:val="28"/>
          <w:szCs w:val="28"/>
        </w:rPr>
        <w:t>;</w:t>
      </w:r>
    </w:p>
    <w:p w:rsidR="0036291F" w:rsidRPr="00940D56" w:rsidRDefault="0036291F" w:rsidP="00940D56">
      <w:pPr>
        <w:pStyle w:val="ad"/>
        <w:widowControl/>
        <w:numPr>
          <w:ilvl w:val="0"/>
          <w:numId w:val="12"/>
        </w:numPr>
        <w:suppressAutoHyphens w:val="0"/>
        <w:autoSpaceDN w:val="0"/>
        <w:adjustRightInd w:val="0"/>
        <w:spacing w:line="360" w:lineRule="auto"/>
        <w:ind w:left="0" w:firstLine="709"/>
        <w:jc w:val="both"/>
        <w:rPr>
          <w:rFonts w:eastAsia="TimesNewRomanPS-BoldMT"/>
          <w:sz w:val="28"/>
          <w:szCs w:val="28"/>
        </w:rPr>
      </w:pPr>
      <w:r w:rsidRPr="00940D56">
        <w:rPr>
          <w:sz w:val="28"/>
          <w:szCs w:val="28"/>
        </w:rPr>
        <w:t xml:space="preserve">Портал индустрии красоты - режим </w:t>
      </w:r>
      <w:proofErr w:type="spellStart"/>
      <w:r w:rsidRPr="00940D56">
        <w:rPr>
          <w:sz w:val="28"/>
          <w:szCs w:val="28"/>
        </w:rPr>
        <w:t>доступа:http</w:t>
      </w:r>
      <w:proofErr w:type="spellEnd"/>
      <w:r w:rsidRPr="00940D56">
        <w:rPr>
          <w:sz w:val="28"/>
          <w:szCs w:val="28"/>
        </w:rPr>
        <w:t>://www.hairlife.ru.</w:t>
      </w:r>
    </w:p>
    <w:p w:rsidR="0036291F" w:rsidRPr="00940D56" w:rsidRDefault="0036291F" w:rsidP="00940D56">
      <w:pPr>
        <w:spacing w:line="360" w:lineRule="auto"/>
        <w:ind w:firstLine="709"/>
        <w:contextualSpacing/>
        <w:rPr>
          <w:b/>
          <w:sz w:val="28"/>
          <w:szCs w:val="28"/>
        </w:rPr>
      </w:pPr>
    </w:p>
    <w:p w:rsidR="0036291F" w:rsidRPr="00940D56" w:rsidRDefault="0036291F" w:rsidP="00940D56">
      <w:pPr>
        <w:spacing w:line="360" w:lineRule="auto"/>
        <w:ind w:firstLine="709"/>
        <w:contextualSpacing/>
        <w:rPr>
          <w:bCs/>
          <w:sz w:val="28"/>
          <w:szCs w:val="28"/>
        </w:rPr>
      </w:pPr>
      <w:r w:rsidRPr="00940D56">
        <w:rPr>
          <w:b/>
          <w:bCs/>
          <w:sz w:val="28"/>
          <w:szCs w:val="28"/>
        </w:rPr>
        <w:t xml:space="preserve">3.2.3. Дополнительные источники </w:t>
      </w:r>
    </w:p>
    <w:p w:rsidR="0036291F" w:rsidRPr="00940D56" w:rsidRDefault="0036291F" w:rsidP="00940D56">
      <w:pPr>
        <w:pStyle w:val="ad"/>
        <w:widowControl/>
        <w:numPr>
          <w:ilvl w:val="0"/>
          <w:numId w:val="14"/>
        </w:numPr>
        <w:suppressAutoHyphens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940D56">
        <w:rPr>
          <w:sz w:val="28"/>
          <w:szCs w:val="28"/>
        </w:rPr>
        <w:t xml:space="preserve">История </w:t>
      </w:r>
      <w:proofErr w:type="spellStart"/>
      <w:r w:rsidRPr="00940D56">
        <w:rPr>
          <w:sz w:val="28"/>
          <w:szCs w:val="28"/>
        </w:rPr>
        <w:t>прически</w:t>
      </w:r>
      <w:proofErr w:type="gramStart"/>
      <w:r w:rsidRPr="00940D56">
        <w:rPr>
          <w:sz w:val="28"/>
          <w:szCs w:val="28"/>
        </w:rPr>
        <w:t>.С</w:t>
      </w:r>
      <w:proofErr w:type="gramEnd"/>
      <w:r w:rsidRPr="00940D56">
        <w:rPr>
          <w:sz w:val="28"/>
          <w:szCs w:val="28"/>
        </w:rPr>
        <w:t>ыромятникова</w:t>
      </w:r>
      <w:proofErr w:type="spellEnd"/>
      <w:r w:rsidRPr="00940D56">
        <w:rPr>
          <w:sz w:val="28"/>
          <w:szCs w:val="28"/>
        </w:rPr>
        <w:t xml:space="preserve"> И.С. -М.: Искусство, 2012;</w:t>
      </w:r>
    </w:p>
    <w:p w:rsidR="0036291F" w:rsidRPr="00940D56" w:rsidRDefault="0036291F" w:rsidP="00940D56">
      <w:pPr>
        <w:pStyle w:val="ad"/>
        <w:widowControl/>
        <w:numPr>
          <w:ilvl w:val="0"/>
          <w:numId w:val="14"/>
        </w:numPr>
        <w:suppressAutoHyphens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940D56">
        <w:rPr>
          <w:sz w:val="28"/>
          <w:szCs w:val="28"/>
        </w:rPr>
        <w:t xml:space="preserve">Технология парикмахерских работ : </w:t>
      </w:r>
      <w:proofErr w:type="spellStart"/>
      <w:r w:rsidRPr="00940D56">
        <w:rPr>
          <w:sz w:val="28"/>
          <w:szCs w:val="28"/>
        </w:rPr>
        <w:t>учеб</w:t>
      </w:r>
      <w:proofErr w:type="gramStart"/>
      <w:r w:rsidRPr="00940D56">
        <w:rPr>
          <w:sz w:val="28"/>
          <w:szCs w:val="28"/>
        </w:rPr>
        <w:t>.п</w:t>
      </w:r>
      <w:proofErr w:type="gramEnd"/>
      <w:r w:rsidRPr="00940D56">
        <w:rPr>
          <w:sz w:val="28"/>
          <w:szCs w:val="28"/>
        </w:rPr>
        <w:t>особие</w:t>
      </w:r>
      <w:proofErr w:type="spellEnd"/>
      <w:r w:rsidRPr="00940D56">
        <w:rPr>
          <w:sz w:val="28"/>
          <w:szCs w:val="28"/>
        </w:rPr>
        <w:t xml:space="preserve"> 2-е изд. – </w:t>
      </w:r>
      <w:proofErr w:type="spellStart"/>
      <w:r w:rsidRPr="00940D56">
        <w:rPr>
          <w:sz w:val="28"/>
          <w:szCs w:val="28"/>
        </w:rPr>
        <w:t>Морщакина</w:t>
      </w:r>
      <w:proofErr w:type="spellEnd"/>
      <w:r w:rsidRPr="00940D56">
        <w:rPr>
          <w:sz w:val="28"/>
          <w:szCs w:val="28"/>
        </w:rPr>
        <w:t xml:space="preserve"> Н.А., Минск: Высшая школа, 2012;</w:t>
      </w:r>
    </w:p>
    <w:p w:rsidR="0036291F" w:rsidRPr="00940D56" w:rsidRDefault="0036291F" w:rsidP="00940D56">
      <w:pPr>
        <w:pStyle w:val="ad"/>
        <w:widowControl/>
        <w:numPr>
          <w:ilvl w:val="0"/>
          <w:numId w:val="14"/>
        </w:numPr>
        <w:suppressAutoHyphens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940D56">
        <w:rPr>
          <w:sz w:val="28"/>
          <w:szCs w:val="28"/>
        </w:rPr>
        <w:t xml:space="preserve">Технология парикмахерских работ. </w:t>
      </w:r>
      <w:proofErr w:type="spellStart"/>
      <w:r w:rsidRPr="00940D56">
        <w:rPr>
          <w:sz w:val="28"/>
          <w:szCs w:val="28"/>
        </w:rPr>
        <w:t>Н.А.Марщакина</w:t>
      </w:r>
      <w:proofErr w:type="spellEnd"/>
      <w:r w:rsidRPr="00940D56">
        <w:rPr>
          <w:sz w:val="28"/>
          <w:szCs w:val="28"/>
        </w:rPr>
        <w:t xml:space="preserve"> - Минск, «Высшая школа», 2013;</w:t>
      </w:r>
    </w:p>
    <w:p w:rsidR="0036291F" w:rsidRPr="00940D56" w:rsidRDefault="0036291F" w:rsidP="00940D56">
      <w:pPr>
        <w:pStyle w:val="ad"/>
        <w:widowControl/>
        <w:numPr>
          <w:ilvl w:val="0"/>
          <w:numId w:val="14"/>
        </w:numPr>
        <w:suppressAutoHyphens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940D56">
        <w:rPr>
          <w:sz w:val="28"/>
          <w:szCs w:val="28"/>
        </w:rPr>
        <w:t xml:space="preserve">Лечение волос и восстановление </w:t>
      </w:r>
      <w:proofErr w:type="spellStart"/>
      <w:r w:rsidRPr="00940D56">
        <w:rPr>
          <w:sz w:val="28"/>
          <w:szCs w:val="28"/>
        </w:rPr>
        <w:t>волос</w:t>
      </w:r>
      <w:proofErr w:type="gramStart"/>
      <w:r w:rsidRPr="00940D56">
        <w:rPr>
          <w:sz w:val="28"/>
          <w:szCs w:val="28"/>
        </w:rPr>
        <w:t>.О</w:t>
      </w:r>
      <w:proofErr w:type="gramEnd"/>
      <w:r w:rsidRPr="00940D56">
        <w:rPr>
          <w:sz w:val="28"/>
          <w:szCs w:val="28"/>
        </w:rPr>
        <w:t>.В</w:t>
      </w:r>
      <w:proofErr w:type="spellEnd"/>
      <w:r w:rsidRPr="00940D56">
        <w:rPr>
          <w:sz w:val="28"/>
          <w:szCs w:val="28"/>
        </w:rPr>
        <w:t>. Ларина - «</w:t>
      </w:r>
      <w:proofErr w:type="spellStart"/>
      <w:r w:rsidRPr="00940D56">
        <w:rPr>
          <w:sz w:val="28"/>
          <w:szCs w:val="28"/>
        </w:rPr>
        <w:t>Этерна</w:t>
      </w:r>
      <w:proofErr w:type="spellEnd"/>
      <w:r w:rsidRPr="00940D56">
        <w:rPr>
          <w:sz w:val="28"/>
          <w:szCs w:val="28"/>
        </w:rPr>
        <w:t>», 2013;</w:t>
      </w:r>
    </w:p>
    <w:p w:rsidR="0036291F" w:rsidRPr="00940D56" w:rsidRDefault="0036291F" w:rsidP="00940D56">
      <w:pPr>
        <w:pStyle w:val="ad"/>
        <w:widowControl/>
        <w:numPr>
          <w:ilvl w:val="0"/>
          <w:numId w:val="14"/>
        </w:numPr>
        <w:suppressAutoHyphens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940D56">
        <w:rPr>
          <w:sz w:val="28"/>
          <w:szCs w:val="28"/>
        </w:rPr>
        <w:lastRenderedPageBreak/>
        <w:t xml:space="preserve">Здоровье и красивые волосы (медицина). Ю.Ю. </w:t>
      </w:r>
      <w:proofErr w:type="spellStart"/>
      <w:r w:rsidRPr="00940D56">
        <w:rPr>
          <w:sz w:val="28"/>
          <w:szCs w:val="28"/>
        </w:rPr>
        <w:t>Дрибноход</w:t>
      </w:r>
      <w:proofErr w:type="spellEnd"/>
      <w:r w:rsidRPr="00940D56">
        <w:rPr>
          <w:sz w:val="28"/>
          <w:szCs w:val="28"/>
        </w:rPr>
        <w:t xml:space="preserve"> - Ростов-на-Дону, «Феникс», 2012;</w:t>
      </w:r>
    </w:p>
    <w:p w:rsidR="0036291F" w:rsidRPr="00940D56" w:rsidRDefault="0036291F" w:rsidP="00940D56">
      <w:pPr>
        <w:pStyle w:val="ad"/>
        <w:widowControl/>
        <w:numPr>
          <w:ilvl w:val="0"/>
          <w:numId w:val="14"/>
        </w:numPr>
        <w:suppressAutoHyphens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940D56">
        <w:rPr>
          <w:sz w:val="28"/>
          <w:szCs w:val="28"/>
        </w:rPr>
        <w:t xml:space="preserve">Мужские стрижки – советы профессионалов. Гот Кремер, Джеки </w:t>
      </w:r>
      <w:proofErr w:type="spellStart"/>
      <w:r w:rsidRPr="00940D56">
        <w:rPr>
          <w:sz w:val="28"/>
          <w:szCs w:val="28"/>
        </w:rPr>
        <w:t>Уэйдсон</w:t>
      </w:r>
      <w:proofErr w:type="spellEnd"/>
      <w:r w:rsidRPr="00940D56">
        <w:rPr>
          <w:sz w:val="28"/>
          <w:szCs w:val="28"/>
        </w:rPr>
        <w:t xml:space="preserve"> - Перевод с английского, Издательская группа «</w:t>
      </w:r>
      <w:proofErr w:type="spellStart"/>
      <w:r w:rsidRPr="00940D56">
        <w:rPr>
          <w:sz w:val="28"/>
          <w:szCs w:val="28"/>
        </w:rPr>
        <w:t>Контент</w:t>
      </w:r>
      <w:r w:rsidRPr="00940D56">
        <w:rPr>
          <w:sz w:val="28"/>
          <w:szCs w:val="28"/>
          <w:vertAlign w:val="superscript"/>
        </w:rPr>
        <w:t>о</w:t>
      </w:r>
      <w:proofErr w:type="spellEnd"/>
      <w:r w:rsidRPr="00940D56">
        <w:rPr>
          <w:sz w:val="28"/>
          <w:szCs w:val="28"/>
        </w:rPr>
        <w:t>», 2015;</w:t>
      </w:r>
    </w:p>
    <w:p w:rsidR="0036291F" w:rsidRPr="00940D56" w:rsidRDefault="0036291F" w:rsidP="00940D56">
      <w:pPr>
        <w:pStyle w:val="af1"/>
        <w:numPr>
          <w:ilvl w:val="0"/>
          <w:numId w:val="14"/>
        </w:numPr>
        <w:spacing w:before="0" w:after="0" w:line="360" w:lineRule="auto"/>
        <w:ind w:left="0" w:firstLine="709"/>
        <w:jc w:val="both"/>
        <w:rPr>
          <w:sz w:val="28"/>
          <w:szCs w:val="28"/>
        </w:rPr>
      </w:pPr>
      <w:r w:rsidRPr="00940D56">
        <w:rPr>
          <w:sz w:val="28"/>
          <w:szCs w:val="28"/>
        </w:rPr>
        <w:t xml:space="preserve">Парикмахерское искусство. </w:t>
      </w:r>
      <w:proofErr w:type="spellStart"/>
      <w:r w:rsidRPr="00940D56">
        <w:rPr>
          <w:sz w:val="28"/>
          <w:szCs w:val="28"/>
        </w:rPr>
        <w:t>В.А.Петровская</w:t>
      </w:r>
      <w:proofErr w:type="spellEnd"/>
      <w:r w:rsidRPr="00940D56">
        <w:rPr>
          <w:sz w:val="28"/>
          <w:szCs w:val="28"/>
        </w:rPr>
        <w:t xml:space="preserve"> - Москва, «</w:t>
      </w:r>
      <w:proofErr w:type="spellStart"/>
      <w:r w:rsidRPr="00940D56">
        <w:rPr>
          <w:sz w:val="28"/>
          <w:szCs w:val="28"/>
        </w:rPr>
        <w:t>Аделант</w:t>
      </w:r>
      <w:proofErr w:type="spellEnd"/>
      <w:r w:rsidRPr="00940D56">
        <w:rPr>
          <w:sz w:val="28"/>
          <w:szCs w:val="28"/>
        </w:rPr>
        <w:t>», 2012.</w:t>
      </w:r>
    </w:p>
    <w:p w:rsidR="0036291F" w:rsidRPr="00940D56" w:rsidRDefault="0036291F" w:rsidP="00940D56">
      <w:pPr>
        <w:pStyle w:val="ad"/>
        <w:widowControl/>
        <w:numPr>
          <w:ilvl w:val="0"/>
          <w:numId w:val="14"/>
        </w:numPr>
        <w:suppressAutoHyphens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940D56">
        <w:rPr>
          <w:sz w:val="28"/>
          <w:szCs w:val="28"/>
        </w:rPr>
        <w:t xml:space="preserve">Парикмахер </w:t>
      </w:r>
      <w:proofErr w:type="spellStart"/>
      <w:r w:rsidRPr="00940D56">
        <w:rPr>
          <w:sz w:val="28"/>
          <w:szCs w:val="28"/>
        </w:rPr>
        <w:t>стилист</w:t>
      </w:r>
      <w:proofErr w:type="gramStart"/>
      <w:r w:rsidRPr="00940D56">
        <w:rPr>
          <w:sz w:val="28"/>
          <w:szCs w:val="28"/>
        </w:rPr>
        <w:t>.Н</w:t>
      </w:r>
      <w:proofErr w:type="gramEnd"/>
      <w:r w:rsidRPr="00940D56">
        <w:rPr>
          <w:sz w:val="28"/>
          <w:szCs w:val="28"/>
        </w:rPr>
        <w:t>.Б</w:t>
      </w:r>
      <w:proofErr w:type="spellEnd"/>
      <w:r w:rsidRPr="00940D56">
        <w:rPr>
          <w:sz w:val="28"/>
          <w:szCs w:val="28"/>
        </w:rPr>
        <w:t xml:space="preserve">. Шешко, </w:t>
      </w:r>
      <w:proofErr w:type="spellStart"/>
      <w:r w:rsidRPr="00940D56">
        <w:rPr>
          <w:sz w:val="28"/>
          <w:szCs w:val="28"/>
        </w:rPr>
        <w:t>Н.В.Левинова</w:t>
      </w:r>
      <w:proofErr w:type="spellEnd"/>
      <w:r w:rsidRPr="00940D56">
        <w:rPr>
          <w:sz w:val="28"/>
          <w:szCs w:val="28"/>
        </w:rPr>
        <w:t xml:space="preserve"> - Минск, «Современная школа», 2011;</w:t>
      </w:r>
    </w:p>
    <w:p w:rsidR="0036291F" w:rsidRPr="00940D56" w:rsidRDefault="0036291F" w:rsidP="00940D56">
      <w:pPr>
        <w:pStyle w:val="af1"/>
        <w:spacing w:before="0" w:after="0" w:line="360" w:lineRule="auto"/>
        <w:ind w:firstLine="709"/>
        <w:jc w:val="both"/>
        <w:rPr>
          <w:sz w:val="28"/>
          <w:szCs w:val="28"/>
        </w:rPr>
      </w:pPr>
    </w:p>
    <w:p w:rsidR="0036291F" w:rsidRPr="00940D56" w:rsidRDefault="0036291F" w:rsidP="00940D56">
      <w:pPr>
        <w:spacing w:line="360" w:lineRule="auto"/>
        <w:ind w:firstLine="709"/>
        <w:contextualSpacing/>
        <w:rPr>
          <w:bCs/>
          <w:sz w:val="28"/>
          <w:szCs w:val="28"/>
        </w:rPr>
      </w:pPr>
      <w:r w:rsidRPr="00940D56">
        <w:rPr>
          <w:bCs/>
          <w:sz w:val="28"/>
          <w:szCs w:val="28"/>
        </w:rPr>
        <w:t>Периодические издания:</w:t>
      </w:r>
    </w:p>
    <w:p w:rsidR="0036291F" w:rsidRPr="00940D56" w:rsidRDefault="0036291F" w:rsidP="00940D56">
      <w:pPr>
        <w:pStyle w:val="ad"/>
        <w:widowControl/>
        <w:numPr>
          <w:ilvl w:val="0"/>
          <w:numId w:val="13"/>
        </w:numPr>
        <w:suppressAutoHyphens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 w:rsidRPr="00940D56">
        <w:rPr>
          <w:sz w:val="28"/>
          <w:szCs w:val="28"/>
        </w:rPr>
        <w:t>Журналы</w:t>
      </w:r>
      <w:proofErr w:type="spellStart"/>
      <w:proofErr w:type="gramStart"/>
      <w:r w:rsidRPr="00940D56">
        <w:rPr>
          <w:sz w:val="28"/>
          <w:szCs w:val="28"/>
          <w:lang w:val="en-US"/>
        </w:rPr>
        <w:t>Hair</w:t>
      </w:r>
      <w:proofErr w:type="gramEnd"/>
      <w:r w:rsidRPr="00940D56">
        <w:rPr>
          <w:sz w:val="28"/>
          <w:szCs w:val="28"/>
          <w:vertAlign w:val="superscript"/>
          <w:lang w:val="en-US"/>
        </w:rPr>
        <w:t>,</w:t>
      </w:r>
      <w:r w:rsidRPr="00940D56">
        <w:rPr>
          <w:sz w:val="28"/>
          <w:szCs w:val="28"/>
          <w:lang w:val="en-US"/>
        </w:rPr>
        <w:t>s</w:t>
      </w:r>
      <w:proofErr w:type="spellEnd"/>
      <w:r w:rsidRPr="00940D56">
        <w:rPr>
          <w:sz w:val="28"/>
          <w:szCs w:val="28"/>
          <w:lang w:val="en-US"/>
        </w:rPr>
        <w:t xml:space="preserve"> how</w:t>
      </w:r>
      <w:r w:rsidRPr="00940D56">
        <w:rPr>
          <w:sz w:val="28"/>
          <w:szCs w:val="28"/>
        </w:rPr>
        <w:t>;</w:t>
      </w:r>
    </w:p>
    <w:p w:rsidR="0036291F" w:rsidRPr="00940D56" w:rsidRDefault="0036291F" w:rsidP="00940D56">
      <w:pPr>
        <w:pStyle w:val="ad"/>
        <w:widowControl/>
        <w:numPr>
          <w:ilvl w:val="0"/>
          <w:numId w:val="13"/>
        </w:numPr>
        <w:suppressAutoHyphens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proofErr w:type="gramStart"/>
      <w:r w:rsidRPr="00940D56">
        <w:rPr>
          <w:sz w:val="28"/>
          <w:szCs w:val="28"/>
        </w:rPr>
        <w:t>Журналы</w:t>
      </w:r>
      <w:proofErr w:type="spellStart"/>
      <w:proofErr w:type="gramEnd"/>
      <w:r w:rsidRPr="00940D56">
        <w:rPr>
          <w:sz w:val="28"/>
          <w:szCs w:val="28"/>
          <w:lang w:val="en-US"/>
        </w:rPr>
        <w:t>Coitture</w:t>
      </w:r>
      <w:proofErr w:type="spellEnd"/>
      <w:r w:rsidRPr="00940D56">
        <w:rPr>
          <w:sz w:val="28"/>
          <w:szCs w:val="28"/>
        </w:rPr>
        <w:t>;</w:t>
      </w:r>
    </w:p>
    <w:p w:rsidR="0036291F" w:rsidRPr="00940D56" w:rsidRDefault="0036291F" w:rsidP="00940D56">
      <w:pPr>
        <w:pStyle w:val="ad"/>
        <w:widowControl/>
        <w:numPr>
          <w:ilvl w:val="0"/>
          <w:numId w:val="13"/>
        </w:numPr>
        <w:suppressAutoHyphens w:val="0"/>
        <w:autoSpaceDN w:val="0"/>
        <w:adjustRightInd w:val="0"/>
        <w:spacing w:line="360" w:lineRule="auto"/>
        <w:ind w:left="0" w:firstLine="709"/>
        <w:jc w:val="both"/>
        <w:rPr>
          <w:rFonts w:eastAsia="TimesNewRomanPSMT"/>
          <w:sz w:val="28"/>
          <w:szCs w:val="28"/>
        </w:rPr>
      </w:pPr>
      <w:r w:rsidRPr="00940D56">
        <w:rPr>
          <w:sz w:val="28"/>
          <w:szCs w:val="28"/>
        </w:rPr>
        <w:t xml:space="preserve">Журналы </w:t>
      </w:r>
      <w:proofErr w:type="spellStart"/>
      <w:r w:rsidRPr="00940D56">
        <w:rPr>
          <w:sz w:val="28"/>
          <w:szCs w:val="28"/>
          <w:lang w:val="en-US"/>
        </w:rPr>
        <w:t>YouProfessioal</w:t>
      </w:r>
      <w:proofErr w:type="spellEnd"/>
      <w:r w:rsidRPr="00940D56">
        <w:rPr>
          <w:sz w:val="28"/>
          <w:szCs w:val="28"/>
        </w:rPr>
        <w:t>;</w:t>
      </w:r>
    </w:p>
    <w:p w:rsidR="0036291F" w:rsidRPr="00940D56" w:rsidRDefault="0036291F" w:rsidP="00940D56">
      <w:pPr>
        <w:pStyle w:val="ad"/>
        <w:widowControl/>
        <w:numPr>
          <w:ilvl w:val="0"/>
          <w:numId w:val="13"/>
        </w:numPr>
        <w:suppressAutoHyphens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940D56">
        <w:rPr>
          <w:sz w:val="28"/>
          <w:szCs w:val="28"/>
        </w:rPr>
        <w:t>Журналы «Долорес»</w:t>
      </w:r>
    </w:p>
    <w:p w:rsidR="0075033C" w:rsidRPr="00940D56" w:rsidRDefault="0075033C" w:rsidP="00940D56">
      <w:pPr>
        <w:spacing w:line="360" w:lineRule="auto"/>
        <w:ind w:firstLine="709"/>
        <w:rPr>
          <w:b/>
          <w:sz w:val="28"/>
          <w:szCs w:val="28"/>
        </w:rPr>
      </w:pPr>
    </w:p>
    <w:p w:rsidR="0075033C" w:rsidRPr="00940D56" w:rsidRDefault="0075033C" w:rsidP="00940D56">
      <w:pPr>
        <w:spacing w:line="360" w:lineRule="auto"/>
        <w:ind w:firstLine="709"/>
        <w:rPr>
          <w:b/>
          <w:sz w:val="28"/>
          <w:szCs w:val="28"/>
        </w:rPr>
      </w:pPr>
      <w:r w:rsidRPr="00940D56">
        <w:rPr>
          <w:b/>
          <w:sz w:val="28"/>
          <w:szCs w:val="28"/>
        </w:rPr>
        <w:t>3.3. Общие требования к организации учебной практики</w:t>
      </w:r>
    </w:p>
    <w:p w:rsidR="0075033C" w:rsidRPr="00940D56" w:rsidRDefault="0075033C" w:rsidP="00500773">
      <w:pPr>
        <w:spacing w:line="360" w:lineRule="auto"/>
        <w:ind w:firstLine="709"/>
        <w:jc w:val="both"/>
        <w:rPr>
          <w:sz w:val="28"/>
          <w:szCs w:val="28"/>
        </w:rPr>
      </w:pPr>
      <w:r w:rsidRPr="00940D56">
        <w:rPr>
          <w:sz w:val="28"/>
          <w:szCs w:val="28"/>
        </w:rPr>
        <w:t>Организация практики на всех этапах направлена на выполнение государственных требований к минимуму содержания и уровню подготовки выпускников в соответствии с присваиваемой квалификацией</w:t>
      </w:r>
    </w:p>
    <w:p w:rsidR="0075033C" w:rsidRPr="00940D56" w:rsidRDefault="0075033C" w:rsidP="00500773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940D56">
        <w:rPr>
          <w:sz w:val="28"/>
          <w:szCs w:val="28"/>
        </w:rPr>
        <w:t>Условиями реализации программы учебной практики являются непрерывность, комплексность, последовательность овладения студентами профессиональной деятельностью, предусматривающей логическую взаимосвязь и сочетание теоретического и практического обучения, преемственность всех этапов практики.</w:t>
      </w:r>
    </w:p>
    <w:p w:rsidR="0075033C" w:rsidRPr="00940D56" w:rsidRDefault="0075033C" w:rsidP="00500773">
      <w:pPr>
        <w:spacing w:line="360" w:lineRule="auto"/>
        <w:ind w:firstLine="709"/>
        <w:jc w:val="both"/>
        <w:rPr>
          <w:sz w:val="28"/>
          <w:szCs w:val="28"/>
        </w:rPr>
      </w:pPr>
      <w:r w:rsidRPr="00940D56">
        <w:rPr>
          <w:bCs/>
          <w:sz w:val="28"/>
          <w:szCs w:val="28"/>
        </w:rPr>
        <w:t>Освоение обучающимися программ практики должно проходить в условиях созданной среды в учебном заведении</w:t>
      </w:r>
      <w:r w:rsidRPr="00940D56">
        <w:rPr>
          <w:sz w:val="28"/>
          <w:szCs w:val="28"/>
        </w:rPr>
        <w:t xml:space="preserve">. </w:t>
      </w:r>
    </w:p>
    <w:p w:rsidR="0075033C" w:rsidRPr="00940D56" w:rsidRDefault="0075033C" w:rsidP="005007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40D56">
        <w:rPr>
          <w:sz w:val="28"/>
          <w:szCs w:val="28"/>
        </w:rPr>
        <w:t>Обязательным условием допуска к практике является освоение студентами всех видов работ, предусмотренных для выполнения на практических занятиях.</w:t>
      </w:r>
    </w:p>
    <w:p w:rsidR="00E802A7" w:rsidRPr="005F18B3" w:rsidRDefault="00E802A7" w:rsidP="005F18B3">
      <w:pPr>
        <w:pStyle w:val="1"/>
        <w:rPr>
          <w:rFonts w:ascii="Times New Roman" w:hAnsi="Times New Roman" w:cs="Times New Roman"/>
          <w:sz w:val="28"/>
          <w:szCs w:val="28"/>
        </w:rPr>
      </w:pPr>
      <w:r w:rsidRPr="00940D56">
        <w:rPr>
          <w:rFonts w:ascii="Times New Roman" w:hAnsi="Times New Roman" w:cs="Times New Roman"/>
          <w:sz w:val="28"/>
          <w:szCs w:val="28"/>
        </w:rPr>
        <w:br w:type="page"/>
      </w:r>
      <w:bookmarkStart w:id="10" w:name="_Toc75860884"/>
      <w:r w:rsidRPr="005F18B3">
        <w:rPr>
          <w:rFonts w:ascii="Times New Roman" w:hAnsi="Times New Roman" w:cs="Times New Roman"/>
          <w:sz w:val="28"/>
          <w:szCs w:val="28"/>
        </w:rPr>
        <w:lastRenderedPageBreak/>
        <w:t>4 КОНТРОЛЬ И ОЦЕНКА РЕЗУЛЬТАТОВОСВОЕНИЯ УЧЕБНОЙ ПРАКТИКИ</w:t>
      </w:r>
      <w:bookmarkEnd w:id="10"/>
    </w:p>
    <w:p w:rsidR="00E802A7" w:rsidRDefault="00E802A7" w:rsidP="00940D56">
      <w:pPr>
        <w:spacing w:line="360" w:lineRule="auto"/>
        <w:ind w:firstLine="709"/>
        <w:jc w:val="both"/>
        <w:rPr>
          <w:sz w:val="28"/>
          <w:szCs w:val="28"/>
        </w:rPr>
      </w:pPr>
    </w:p>
    <w:p w:rsidR="00E802A7" w:rsidRDefault="00E802A7" w:rsidP="00940D5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и оценка результатов освоения программы учебной практики осуществляется мастером производственного обучения/преподавателем профессионального </w:t>
      </w:r>
      <w:proofErr w:type="spellStart"/>
      <w:r>
        <w:rPr>
          <w:sz w:val="28"/>
          <w:szCs w:val="28"/>
        </w:rPr>
        <w:t>циклав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процессе</w:t>
      </w:r>
      <w:proofErr w:type="gramEnd"/>
      <w:r>
        <w:rPr>
          <w:sz w:val="28"/>
          <w:szCs w:val="28"/>
        </w:rPr>
        <w:t xml:space="preserve"> проведения занятий, а также выполнения учащимися учебно-производственных заданий.</w:t>
      </w:r>
    </w:p>
    <w:tbl>
      <w:tblPr>
        <w:tblW w:w="10042" w:type="dxa"/>
        <w:tblInd w:w="-436" w:type="dxa"/>
        <w:tblLayout w:type="fixed"/>
        <w:tblLook w:val="04A0" w:firstRow="1" w:lastRow="0" w:firstColumn="1" w:lastColumn="0" w:noHBand="0" w:noVBand="1"/>
      </w:tblPr>
      <w:tblGrid>
        <w:gridCol w:w="2185"/>
        <w:gridCol w:w="4738"/>
        <w:gridCol w:w="3119"/>
      </w:tblGrid>
      <w:tr w:rsidR="00963B3C" w:rsidTr="006E3523">
        <w:trPr>
          <w:trHeight w:val="1098"/>
        </w:trPr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3B3C" w:rsidRDefault="00963B3C" w:rsidP="00963B3C">
            <w:pPr>
              <w:jc w:val="both"/>
              <w:rPr>
                <w:b/>
              </w:rPr>
            </w:pPr>
            <w:r>
              <w:rPr>
                <w:b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3B3C" w:rsidRDefault="00963B3C" w:rsidP="00963B3C">
            <w:pPr>
              <w:jc w:val="center"/>
              <w:rPr>
                <w:b/>
              </w:rPr>
            </w:pPr>
            <w:r>
              <w:rPr>
                <w:b/>
              </w:rPr>
              <w:t>Критерии оценки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3B3C" w:rsidRDefault="00963B3C" w:rsidP="00963B3C">
            <w:pPr>
              <w:jc w:val="center"/>
              <w:rPr>
                <w:b/>
              </w:rPr>
            </w:pPr>
            <w:r>
              <w:rPr>
                <w:b/>
              </w:rPr>
              <w:t>Методы оценки</w:t>
            </w:r>
          </w:p>
        </w:tc>
      </w:tr>
      <w:tr w:rsidR="00963B3C" w:rsidTr="006E3523">
        <w:trPr>
          <w:trHeight w:val="698"/>
        </w:trPr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3B3C" w:rsidRPr="00D741DC" w:rsidRDefault="00963B3C" w:rsidP="00963B3C">
            <w:pPr>
              <w:tabs>
                <w:tab w:val="left" w:pos="142"/>
                <w:tab w:val="left" w:pos="709"/>
                <w:tab w:val="left" w:pos="993"/>
                <w:tab w:val="left" w:pos="2835"/>
                <w:tab w:val="left" w:pos="9640"/>
              </w:tabs>
              <w:jc w:val="both"/>
              <w:rPr>
                <w:szCs w:val="24"/>
              </w:rPr>
            </w:pPr>
            <w:proofErr w:type="gramStart"/>
            <w:r w:rsidRPr="00D741DC">
              <w:rPr>
                <w:color w:val="000000"/>
                <w:szCs w:val="24"/>
              </w:rPr>
              <w:t>ОК</w:t>
            </w:r>
            <w:proofErr w:type="gramEnd"/>
            <w:r w:rsidRPr="00D741DC">
              <w:rPr>
                <w:color w:val="000000"/>
                <w:szCs w:val="24"/>
              </w:rPr>
              <w:t xml:space="preserve"> 01Выбирать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3B3C" w:rsidRPr="00D741DC" w:rsidRDefault="00963B3C" w:rsidP="00963B3C">
            <w:pPr>
              <w:tabs>
                <w:tab w:val="left" w:pos="142"/>
                <w:tab w:val="left" w:pos="709"/>
                <w:tab w:val="left" w:pos="993"/>
                <w:tab w:val="left" w:pos="2835"/>
                <w:tab w:val="left" w:pos="9640"/>
              </w:tabs>
              <w:jc w:val="both"/>
              <w:rPr>
                <w:szCs w:val="24"/>
              </w:rPr>
            </w:pPr>
            <w:r>
              <w:rPr>
                <w:color w:val="000000"/>
                <w:szCs w:val="24"/>
              </w:rPr>
              <w:t>Выбирает</w:t>
            </w:r>
            <w:r w:rsidRPr="00D741DC">
              <w:rPr>
                <w:color w:val="000000"/>
                <w:szCs w:val="24"/>
              </w:rPr>
              <w:t xml:space="preserve">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B3C" w:rsidRPr="005055E1" w:rsidRDefault="00963B3C" w:rsidP="00963B3C">
            <w:pPr>
              <w:tabs>
                <w:tab w:val="left" w:pos="252"/>
                <w:tab w:val="left" w:pos="487"/>
              </w:tabs>
              <w:rPr>
                <w:rFonts w:eastAsia="Calibri"/>
                <w:b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b/>
                <w:kern w:val="0"/>
                <w:szCs w:val="24"/>
                <w:lang w:eastAsia="en-US"/>
              </w:rPr>
              <w:t xml:space="preserve">Текущий контроль: </w:t>
            </w:r>
          </w:p>
          <w:p w:rsidR="00963B3C" w:rsidRPr="005055E1" w:rsidRDefault="00963B3C" w:rsidP="00963B3C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b/>
                <w:kern w:val="0"/>
                <w:szCs w:val="24"/>
                <w:lang w:eastAsia="en-US"/>
              </w:rPr>
              <w:t xml:space="preserve">- </w:t>
            </w:r>
            <w:r w:rsidRPr="005055E1">
              <w:rPr>
                <w:rFonts w:eastAsia="Calibri"/>
                <w:kern w:val="0"/>
                <w:szCs w:val="24"/>
                <w:lang w:eastAsia="en-US"/>
              </w:rPr>
              <w:t>выполнение практических работ;</w:t>
            </w:r>
          </w:p>
          <w:p w:rsidR="00963B3C" w:rsidRPr="005055E1" w:rsidRDefault="00963B3C" w:rsidP="00963B3C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kern w:val="0"/>
                <w:szCs w:val="24"/>
                <w:lang w:eastAsia="en-US"/>
              </w:rPr>
              <w:t>- аттестационный лист по учебной практике.</w:t>
            </w:r>
          </w:p>
          <w:p w:rsidR="00963B3C" w:rsidRPr="005055E1" w:rsidRDefault="00963B3C" w:rsidP="00963B3C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kern w:val="0"/>
                <w:szCs w:val="24"/>
                <w:lang w:eastAsia="en-US"/>
              </w:rPr>
              <w:t xml:space="preserve">-  самостоятельная работа </w:t>
            </w:r>
          </w:p>
          <w:p w:rsidR="00963B3C" w:rsidRPr="005055E1" w:rsidRDefault="00963B3C" w:rsidP="00963B3C">
            <w:pPr>
              <w:tabs>
                <w:tab w:val="left" w:pos="252"/>
                <w:tab w:val="left" w:pos="487"/>
              </w:tabs>
              <w:rPr>
                <w:rFonts w:eastAsia="Calibri"/>
                <w:b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b/>
                <w:kern w:val="0"/>
                <w:szCs w:val="24"/>
                <w:lang w:eastAsia="en-US"/>
              </w:rPr>
              <w:t xml:space="preserve">Промежуточная аттестация:  </w:t>
            </w:r>
          </w:p>
          <w:p w:rsidR="00963B3C" w:rsidRPr="005055E1" w:rsidRDefault="00963B3C" w:rsidP="00963B3C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kern w:val="0"/>
                <w:szCs w:val="24"/>
                <w:lang w:eastAsia="en-US"/>
              </w:rPr>
              <w:t xml:space="preserve">- зачет по учебной практике; </w:t>
            </w:r>
          </w:p>
          <w:p w:rsidR="00963B3C" w:rsidRDefault="00963B3C" w:rsidP="00963B3C">
            <w:pPr>
              <w:rPr>
                <w:bCs/>
                <w:i/>
              </w:rPr>
            </w:pPr>
          </w:p>
        </w:tc>
      </w:tr>
      <w:tr w:rsidR="00963B3C" w:rsidTr="006E3523">
        <w:trPr>
          <w:trHeight w:val="698"/>
        </w:trPr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3B3C" w:rsidRPr="00D741DC" w:rsidRDefault="00963B3C" w:rsidP="00963B3C">
            <w:pPr>
              <w:tabs>
                <w:tab w:val="left" w:pos="142"/>
                <w:tab w:val="left" w:pos="709"/>
                <w:tab w:val="left" w:pos="993"/>
                <w:tab w:val="left" w:pos="2835"/>
                <w:tab w:val="left" w:pos="9640"/>
              </w:tabs>
              <w:jc w:val="both"/>
              <w:rPr>
                <w:szCs w:val="24"/>
              </w:rPr>
            </w:pPr>
            <w:proofErr w:type="gramStart"/>
            <w:r w:rsidRPr="00D741DC">
              <w:rPr>
                <w:color w:val="000000"/>
                <w:szCs w:val="24"/>
              </w:rPr>
              <w:t>ОК</w:t>
            </w:r>
            <w:proofErr w:type="gramEnd"/>
            <w:r w:rsidRPr="00D741DC">
              <w:rPr>
                <w:color w:val="000000"/>
                <w:szCs w:val="24"/>
              </w:rPr>
              <w:t xml:space="preserve"> 02Использовать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3B3C" w:rsidRPr="00D741DC" w:rsidRDefault="00963B3C" w:rsidP="00963B3C">
            <w:pPr>
              <w:tabs>
                <w:tab w:val="left" w:pos="142"/>
                <w:tab w:val="left" w:pos="709"/>
                <w:tab w:val="left" w:pos="993"/>
                <w:tab w:val="left" w:pos="2835"/>
                <w:tab w:val="left" w:pos="9640"/>
              </w:tabs>
              <w:jc w:val="both"/>
              <w:rPr>
                <w:szCs w:val="24"/>
              </w:rPr>
            </w:pPr>
            <w:r>
              <w:rPr>
                <w:color w:val="000000"/>
                <w:szCs w:val="24"/>
              </w:rPr>
              <w:t>Использует</w:t>
            </w:r>
            <w:r w:rsidRPr="00D741DC">
              <w:rPr>
                <w:color w:val="000000"/>
                <w:szCs w:val="24"/>
              </w:rPr>
              <w:t xml:space="preserve">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B3C" w:rsidRPr="005055E1" w:rsidRDefault="00963B3C" w:rsidP="00963B3C">
            <w:pPr>
              <w:tabs>
                <w:tab w:val="left" w:pos="252"/>
                <w:tab w:val="left" w:pos="487"/>
              </w:tabs>
              <w:rPr>
                <w:rFonts w:eastAsia="Calibri"/>
                <w:b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b/>
                <w:kern w:val="0"/>
                <w:szCs w:val="24"/>
                <w:lang w:eastAsia="en-US"/>
              </w:rPr>
              <w:t xml:space="preserve">Текущий контроль: </w:t>
            </w:r>
          </w:p>
          <w:p w:rsidR="00963B3C" w:rsidRPr="005055E1" w:rsidRDefault="00963B3C" w:rsidP="00963B3C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b/>
                <w:kern w:val="0"/>
                <w:szCs w:val="24"/>
                <w:lang w:eastAsia="en-US"/>
              </w:rPr>
              <w:t xml:space="preserve">- </w:t>
            </w:r>
            <w:r w:rsidRPr="005055E1">
              <w:rPr>
                <w:rFonts w:eastAsia="Calibri"/>
                <w:kern w:val="0"/>
                <w:szCs w:val="24"/>
                <w:lang w:eastAsia="en-US"/>
              </w:rPr>
              <w:t>выполнение практических работ;</w:t>
            </w:r>
          </w:p>
          <w:p w:rsidR="00963B3C" w:rsidRPr="005055E1" w:rsidRDefault="00963B3C" w:rsidP="00963B3C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kern w:val="0"/>
                <w:szCs w:val="24"/>
                <w:lang w:eastAsia="en-US"/>
              </w:rPr>
              <w:t>- аттестационный лист по учебной практике.</w:t>
            </w:r>
          </w:p>
          <w:p w:rsidR="00963B3C" w:rsidRPr="005055E1" w:rsidRDefault="00963B3C" w:rsidP="00963B3C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kern w:val="0"/>
                <w:szCs w:val="24"/>
                <w:lang w:eastAsia="en-US"/>
              </w:rPr>
              <w:t xml:space="preserve">-  самостоятельная работа </w:t>
            </w:r>
          </w:p>
          <w:p w:rsidR="00963B3C" w:rsidRPr="005055E1" w:rsidRDefault="00963B3C" w:rsidP="00963B3C">
            <w:pPr>
              <w:tabs>
                <w:tab w:val="left" w:pos="252"/>
                <w:tab w:val="left" w:pos="487"/>
              </w:tabs>
              <w:rPr>
                <w:rFonts w:eastAsia="Calibri"/>
                <w:b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b/>
                <w:kern w:val="0"/>
                <w:szCs w:val="24"/>
                <w:lang w:eastAsia="en-US"/>
              </w:rPr>
              <w:t xml:space="preserve">Промежуточная аттестация:  </w:t>
            </w:r>
          </w:p>
          <w:p w:rsidR="00963B3C" w:rsidRPr="005055E1" w:rsidRDefault="00963B3C" w:rsidP="00963B3C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kern w:val="0"/>
                <w:szCs w:val="24"/>
                <w:lang w:eastAsia="en-US"/>
              </w:rPr>
              <w:t xml:space="preserve">- зачет по учебной практике; </w:t>
            </w:r>
          </w:p>
          <w:p w:rsidR="00963B3C" w:rsidRDefault="00963B3C" w:rsidP="00963B3C">
            <w:pPr>
              <w:rPr>
                <w:bCs/>
                <w:i/>
              </w:rPr>
            </w:pPr>
          </w:p>
        </w:tc>
      </w:tr>
      <w:tr w:rsidR="00963B3C" w:rsidTr="006E3523">
        <w:trPr>
          <w:trHeight w:val="698"/>
        </w:trPr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3B3C" w:rsidRPr="00D741DC" w:rsidRDefault="00963B3C" w:rsidP="00963B3C">
            <w:pPr>
              <w:tabs>
                <w:tab w:val="left" w:pos="142"/>
                <w:tab w:val="left" w:pos="709"/>
                <w:tab w:val="left" w:pos="993"/>
                <w:tab w:val="left" w:pos="2835"/>
                <w:tab w:val="left" w:pos="9640"/>
              </w:tabs>
              <w:jc w:val="both"/>
              <w:rPr>
                <w:szCs w:val="24"/>
              </w:rPr>
            </w:pPr>
            <w:proofErr w:type="gramStart"/>
            <w:r w:rsidRPr="00D741DC">
              <w:rPr>
                <w:color w:val="000000"/>
                <w:szCs w:val="24"/>
              </w:rPr>
              <w:t>ОК</w:t>
            </w:r>
            <w:proofErr w:type="gramEnd"/>
            <w:r w:rsidRPr="00D741DC">
              <w:rPr>
                <w:color w:val="000000"/>
                <w:szCs w:val="24"/>
              </w:rPr>
              <w:t xml:space="preserve"> 04Эффективно взаимодействовать и работать в коллективе и команде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3B3C" w:rsidRPr="00D741DC" w:rsidRDefault="00963B3C" w:rsidP="00963B3C">
            <w:pPr>
              <w:tabs>
                <w:tab w:val="left" w:pos="142"/>
                <w:tab w:val="left" w:pos="709"/>
                <w:tab w:val="left" w:pos="993"/>
                <w:tab w:val="left" w:pos="2835"/>
                <w:tab w:val="left" w:pos="9640"/>
              </w:tabs>
              <w:jc w:val="both"/>
              <w:rPr>
                <w:szCs w:val="24"/>
              </w:rPr>
            </w:pPr>
            <w:r>
              <w:rPr>
                <w:color w:val="000000"/>
                <w:szCs w:val="24"/>
              </w:rPr>
              <w:t>Взаимодействует</w:t>
            </w:r>
            <w:r w:rsidRPr="00D741DC">
              <w:rPr>
                <w:color w:val="000000"/>
                <w:szCs w:val="24"/>
              </w:rPr>
              <w:t xml:space="preserve"> и работа</w:t>
            </w:r>
            <w:r>
              <w:rPr>
                <w:color w:val="000000"/>
                <w:szCs w:val="24"/>
              </w:rPr>
              <w:t>ет</w:t>
            </w:r>
            <w:r w:rsidRPr="00D741DC">
              <w:rPr>
                <w:color w:val="000000"/>
                <w:szCs w:val="24"/>
              </w:rPr>
              <w:t xml:space="preserve"> в коллективе и команде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B3C" w:rsidRPr="005055E1" w:rsidRDefault="00963B3C" w:rsidP="00963B3C">
            <w:pPr>
              <w:tabs>
                <w:tab w:val="left" w:pos="252"/>
                <w:tab w:val="left" w:pos="487"/>
              </w:tabs>
              <w:rPr>
                <w:rFonts w:eastAsia="Calibri"/>
                <w:b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b/>
                <w:kern w:val="0"/>
                <w:szCs w:val="24"/>
                <w:lang w:eastAsia="en-US"/>
              </w:rPr>
              <w:t xml:space="preserve">Текущий контроль: </w:t>
            </w:r>
          </w:p>
          <w:p w:rsidR="00963B3C" w:rsidRPr="005055E1" w:rsidRDefault="00963B3C" w:rsidP="00963B3C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b/>
                <w:kern w:val="0"/>
                <w:szCs w:val="24"/>
                <w:lang w:eastAsia="en-US"/>
              </w:rPr>
              <w:t xml:space="preserve">- </w:t>
            </w:r>
            <w:r w:rsidRPr="005055E1">
              <w:rPr>
                <w:rFonts w:eastAsia="Calibri"/>
                <w:kern w:val="0"/>
                <w:szCs w:val="24"/>
                <w:lang w:eastAsia="en-US"/>
              </w:rPr>
              <w:t>выполнение практических работ;</w:t>
            </w:r>
          </w:p>
          <w:p w:rsidR="00963B3C" w:rsidRPr="005055E1" w:rsidRDefault="00963B3C" w:rsidP="00963B3C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kern w:val="0"/>
                <w:szCs w:val="24"/>
                <w:lang w:eastAsia="en-US"/>
              </w:rPr>
              <w:t>- аттестационный лист по учебной практике.</w:t>
            </w:r>
          </w:p>
          <w:p w:rsidR="00963B3C" w:rsidRPr="005055E1" w:rsidRDefault="00963B3C" w:rsidP="00963B3C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kern w:val="0"/>
                <w:szCs w:val="24"/>
                <w:lang w:eastAsia="en-US"/>
              </w:rPr>
              <w:t xml:space="preserve">-  самостоятельная работа </w:t>
            </w:r>
          </w:p>
          <w:p w:rsidR="00963B3C" w:rsidRPr="005055E1" w:rsidRDefault="00963B3C" w:rsidP="00963B3C">
            <w:pPr>
              <w:tabs>
                <w:tab w:val="left" w:pos="252"/>
                <w:tab w:val="left" w:pos="487"/>
              </w:tabs>
              <w:rPr>
                <w:rFonts w:eastAsia="Calibri"/>
                <w:b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b/>
                <w:kern w:val="0"/>
                <w:szCs w:val="24"/>
                <w:lang w:eastAsia="en-US"/>
              </w:rPr>
              <w:t xml:space="preserve">Промежуточная аттестация:  </w:t>
            </w:r>
          </w:p>
          <w:p w:rsidR="00963B3C" w:rsidRPr="005055E1" w:rsidRDefault="00963B3C" w:rsidP="00963B3C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kern w:val="0"/>
                <w:szCs w:val="24"/>
                <w:lang w:eastAsia="en-US"/>
              </w:rPr>
              <w:t xml:space="preserve">- зачет по учебной практике; </w:t>
            </w:r>
          </w:p>
          <w:p w:rsidR="00963B3C" w:rsidRDefault="00963B3C" w:rsidP="00963B3C">
            <w:pPr>
              <w:rPr>
                <w:i/>
              </w:rPr>
            </w:pPr>
          </w:p>
        </w:tc>
      </w:tr>
      <w:tr w:rsidR="00963B3C" w:rsidTr="006E3523">
        <w:trPr>
          <w:trHeight w:val="698"/>
        </w:trPr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3B3C" w:rsidRPr="00D741DC" w:rsidRDefault="00963B3C" w:rsidP="00963B3C">
            <w:pPr>
              <w:tabs>
                <w:tab w:val="left" w:pos="142"/>
                <w:tab w:val="left" w:pos="709"/>
                <w:tab w:val="left" w:pos="993"/>
                <w:tab w:val="left" w:pos="2835"/>
                <w:tab w:val="left" w:pos="9640"/>
              </w:tabs>
              <w:jc w:val="both"/>
              <w:rPr>
                <w:szCs w:val="24"/>
              </w:rPr>
            </w:pPr>
            <w:proofErr w:type="gramStart"/>
            <w:r w:rsidRPr="00D741DC">
              <w:rPr>
                <w:color w:val="000000"/>
                <w:szCs w:val="24"/>
              </w:rPr>
              <w:lastRenderedPageBreak/>
              <w:t>ОК</w:t>
            </w:r>
            <w:proofErr w:type="gramEnd"/>
            <w:r w:rsidRPr="00D741DC">
              <w:rPr>
                <w:color w:val="000000"/>
                <w:szCs w:val="24"/>
              </w:rPr>
              <w:t xml:space="preserve"> 07Содействовать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3B3C" w:rsidRPr="00D741DC" w:rsidRDefault="00963B3C" w:rsidP="00963B3C">
            <w:pPr>
              <w:tabs>
                <w:tab w:val="left" w:pos="142"/>
                <w:tab w:val="left" w:pos="709"/>
                <w:tab w:val="left" w:pos="993"/>
                <w:tab w:val="left" w:pos="2835"/>
                <w:tab w:val="left" w:pos="9640"/>
              </w:tabs>
              <w:jc w:val="both"/>
              <w:rPr>
                <w:szCs w:val="24"/>
              </w:rPr>
            </w:pPr>
            <w:r>
              <w:rPr>
                <w:color w:val="000000"/>
                <w:szCs w:val="24"/>
              </w:rPr>
              <w:t xml:space="preserve">Содействует </w:t>
            </w:r>
            <w:r w:rsidRPr="00D741DC">
              <w:rPr>
                <w:color w:val="000000"/>
                <w:szCs w:val="24"/>
              </w:rPr>
              <w:t>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B3C" w:rsidRPr="005055E1" w:rsidRDefault="00963B3C" w:rsidP="00963B3C">
            <w:pPr>
              <w:tabs>
                <w:tab w:val="left" w:pos="252"/>
                <w:tab w:val="left" w:pos="487"/>
              </w:tabs>
              <w:rPr>
                <w:rFonts w:eastAsia="Calibri"/>
                <w:b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b/>
                <w:kern w:val="0"/>
                <w:szCs w:val="24"/>
                <w:lang w:eastAsia="en-US"/>
              </w:rPr>
              <w:t xml:space="preserve">Текущий контроль: </w:t>
            </w:r>
          </w:p>
          <w:p w:rsidR="00963B3C" w:rsidRPr="005055E1" w:rsidRDefault="00963B3C" w:rsidP="00963B3C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b/>
                <w:kern w:val="0"/>
                <w:szCs w:val="24"/>
                <w:lang w:eastAsia="en-US"/>
              </w:rPr>
              <w:t xml:space="preserve">- </w:t>
            </w:r>
            <w:r w:rsidRPr="005055E1">
              <w:rPr>
                <w:rFonts w:eastAsia="Calibri"/>
                <w:kern w:val="0"/>
                <w:szCs w:val="24"/>
                <w:lang w:eastAsia="en-US"/>
              </w:rPr>
              <w:t>выполнение практических работ;</w:t>
            </w:r>
          </w:p>
          <w:p w:rsidR="00963B3C" w:rsidRPr="005055E1" w:rsidRDefault="00963B3C" w:rsidP="00963B3C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kern w:val="0"/>
                <w:szCs w:val="24"/>
                <w:lang w:eastAsia="en-US"/>
              </w:rPr>
              <w:t>- аттестационный лист по учебной практике.</w:t>
            </w:r>
          </w:p>
          <w:p w:rsidR="00963B3C" w:rsidRPr="005055E1" w:rsidRDefault="00963B3C" w:rsidP="00963B3C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kern w:val="0"/>
                <w:szCs w:val="24"/>
                <w:lang w:eastAsia="en-US"/>
              </w:rPr>
              <w:t xml:space="preserve">-  самостоятельная работа </w:t>
            </w:r>
          </w:p>
          <w:p w:rsidR="00963B3C" w:rsidRPr="005055E1" w:rsidRDefault="00963B3C" w:rsidP="00963B3C">
            <w:pPr>
              <w:tabs>
                <w:tab w:val="left" w:pos="252"/>
                <w:tab w:val="left" w:pos="487"/>
              </w:tabs>
              <w:rPr>
                <w:rFonts w:eastAsia="Calibri"/>
                <w:b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b/>
                <w:kern w:val="0"/>
                <w:szCs w:val="24"/>
                <w:lang w:eastAsia="en-US"/>
              </w:rPr>
              <w:t xml:space="preserve">Промежуточная аттестация:  </w:t>
            </w:r>
          </w:p>
          <w:p w:rsidR="00963B3C" w:rsidRPr="005055E1" w:rsidRDefault="00963B3C" w:rsidP="00963B3C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kern w:val="0"/>
                <w:szCs w:val="24"/>
                <w:lang w:eastAsia="en-US"/>
              </w:rPr>
              <w:t xml:space="preserve">- зачет по учебной практике; </w:t>
            </w:r>
          </w:p>
          <w:p w:rsidR="00963B3C" w:rsidRDefault="00963B3C" w:rsidP="00963B3C">
            <w:pPr>
              <w:rPr>
                <w:bCs/>
                <w:i/>
              </w:rPr>
            </w:pPr>
          </w:p>
        </w:tc>
      </w:tr>
      <w:tr w:rsidR="00963B3C" w:rsidTr="006E3523">
        <w:trPr>
          <w:trHeight w:val="2182"/>
        </w:trPr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3B3C" w:rsidRPr="00D741DC" w:rsidRDefault="00963B3C" w:rsidP="00963B3C">
            <w:pPr>
              <w:tabs>
                <w:tab w:val="left" w:pos="142"/>
                <w:tab w:val="left" w:pos="709"/>
                <w:tab w:val="left" w:pos="993"/>
                <w:tab w:val="left" w:pos="2835"/>
                <w:tab w:val="left" w:pos="9640"/>
              </w:tabs>
              <w:jc w:val="both"/>
              <w:rPr>
                <w:szCs w:val="24"/>
              </w:rPr>
            </w:pPr>
            <w:proofErr w:type="gramStart"/>
            <w:r w:rsidRPr="00D741DC">
              <w:rPr>
                <w:color w:val="000000"/>
                <w:szCs w:val="24"/>
              </w:rPr>
              <w:t>ОК</w:t>
            </w:r>
            <w:proofErr w:type="gramEnd"/>
            <w:r w:rsidRPr="00D741DC">
              <w:rPr>
                <w:color w:val="000000"/>
                <w:szCs w:val="24"/>
              </w:rPr>
              <w:t xml:space="preserve"> 09Пользоваться профессиональной документацией на государственном </w:t>
            </w:r>
            <w:r w:rsidRPr="00D741DC">
              <w:rPr>
                <w:color w:val="000000"/>
                <w:szCs w:val="24"/>
              </w:rPr>
              <w:br/>
              <w:t> и иностранном языках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3B3C" w:rsidRPr="00D741DC" w:rsidRDefault="00963B3C" w:rsidP="00963B3C">
            <w:pPr>
              <w:tabs>
                <w:tab w:val="left" w:pos="142"/>
                <w:tab w:val="left" w:pos="709"/>
                <w:tab w:val="left" w:pos="993"/>
                <w:tab w:val="left" w:pos="2835"/>
                <w:tab w:val="left" w:pos="9640"/>
              </w:tabs>
              <w:jc w:val="both"/>
              <w:rPr>
                <w:szCs w:val="24"/>
              </w:rPr>
            </w:pPr>
            <w:r>
              <w:rPr>
                <w:color w:val="000000"/>
                <w:szCs w:val="24"/>
              </w:rPr>
              <w:t>Пользуется</w:t>
            </w:r>
            <w:r w:rsidRPr="00D741DC">
              <w:rPr>
                <w:color w:val="000000"/>
                <w:szCs w:val="24"/>
              </w:rPr>
              <w:t xml:space="preserve"> профессиональной документацией на государственном </w:t>
            </w:r>
            <w:r w:rsidRPr="00D741DC">
              <w:rPr>
                <w:color w:val="000000"/>
                <w:szCs w:val="24"/>
              </w:rPr>
              <w:br/>
              <w:t> и иностранном языках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B3C" w:rsidRPr="005055E1" w:rsidRDefault="00963B3C" w:rsidP="00963B3C">
            <w:pPr>
              <w:tabs>
                <w:tab w:val="left" w:pos="252"/>
                <w:tab w:val="left" w:pos="487"/>
              </w:tabs>
              <w:rPr>
                <w:rFonts w:eastAsia="Calibri"/>
                <w:b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b/>
                <w:kern w:val="0"/>
                <w:szCs w:val="24"/>
                <w:lang w:eastAsia="en-US"/>
              </w:rPr>
              <w:t xml:space="preserve">Текущий контроль: </w:t>
            </w:r>
          </w:p>
          <w:p w:rsidR="00963B3C" w:rsidRPr="005055E1" w:rsidRDefault="00963B3C" w:rsidP="00963B3C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b/>
                <w:kern w:val="0"/>
                <w:szCs w:val="24"/>
                <w:lang w:eastAsia="en-US"/>
              </w:rPr>
              <w:t xml:space="preserve">- </w:t>
            </w:r>
            <w:r w:rsidRPr="005055E1">
              <w:rPr>
                <w:rFonts w:eastAsia="Calibri"/>
                <w:kern w:val="0"/>
                <w:szCs w:val="24"/>
                <w:lang w:eastAsia="en-US"/>
              </w:rPr>
              <w:t>выполнение практических работ;</w:t>
            </w:r>
          </w:p>
          <w:p w:rsidR="00963B3C" w:rsidRPr="005055E1" w:rsidRDefault="00963B3C" w:rsidP="00963B3C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kern w:val="0"/>
                <w:szCs w:val="24"/>
                <w:lang w:eastAsia="en-US"/>
              </w:rPr>
              <w:t>- аттестационный лист по учебной практике.</w:t>
            </w:r>
          </w:p>
          <w:p w:rsidR="00963B3C" w:rsidRPr="005055E1" w:rsidRDefault="00963B3C" w:rsidP="00963B3C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kern w:val="0"/>
                <w:szCs w:val="24"/>
                <w:lang w:eastAsia="en-US"/>
              </w:rPr>
              <w:t xml:space="preserve">-  самостоятельная работа </w:t>
            </w:r>
          </w:p>
          <w:p w:rsidR="00963B3C" w:rsidRPr="005055E1" w:rsidRDefault="00963B3C" w:rsidP="00963B3C">
            <w:pPr>
              <w:tabs>
                <w:tab w:val="left" w:pos="252"/>
                <w:tab w:val="left" w:pos="487"/>
              </w:tabs>
              <w:rPr>
                <w:rFonts w:eastAsia="Calibri"/>
                <w:b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b/>
                <w:kern w:val="0"/>
                <w:szCs w:val="24"/>
                <w:lang w:eastAsia="en-US"/>
              </w:rPr>
              <w:t xml:space="preserve">Промежуточная аттестация:  </w:t>
            </w:r>
          </w:p>
          <w:p w:rsidR="00963B3C" w:rsidRPr="005055E1" w:rsidRDefault="00963B3C" w:rsidP="00963B3C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kern w:val="0"/>
                <w:szCs w:val="24"/>
                <w:lang w:eastAsia="en-US"/>
              </w:rPr>
              <w:t xml:space="preserve">- зачет по учебной практике; </w:t>
            </w:r>
          </w:p>
          <w:p w:rsidR="00963B3C" w:rsidRDefault="00963B3C" w:rsidP="00963B3C">
            <w:pPr>
              <w:rPr>
                <w:bCs/>
                <w:i/>
              </w:rPr>
            </w:pPr>
          </w:p>
        </w:tc>
      </w:tr>
      <w:tr w:rsidR="004D59A6" w:rsidTr="006E3523">
        <w:trPr>
          <w:trHeight w:val="981"/>
        </w:trPr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59A6" w:rsidRPr="00D741DC" w:rsidRDefault="004D59A6" w:rsidP="00C73155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spacing w:line="273" w:lineRule="auto"/>
              <w:rPr>
                <w:szCs w:val="24"/>
              </w:rPr>
            </w:pPr>
            <w:r w:rsidRPr="00D741DC">
              <w:rPr>
                <w:color w:val="000000"/>
                <w:szCs w:val="24"/>
              </w:rPr>
              <w:t>ПК 1.1</w:t>
            </w:r>
            <w:proofErr w:type="gramStart"/>
            <w:r w:rsidRPr="00D741DC">
              <w:rPr>
                <w:color w:val="000000"/>
                <w:szCs w:val="24"/>
              </w:rPr>
              <w:t xml:space="preserve"> Р</w:t>
            </w:r>
            <w:proofErr w:type="gramEnd"/>
            <w:r w:rsidRPr="00D741DC">
              <w:rPr>
                <w:color w:val="000000"/>
                <w:szCs w:val="24"/>
              </w:rPr>
              <w:t>азрабатывать и выполнять классические и современные, коммерческие женские, мужские (в том числе оформление усов и бороды), детские стрижки волос различными инструментами и техниками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59A6" w:rsidRPr="005055E1" w:rsidRDefault="004D59A6" w:rsidP="004D59A6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055E1">
              <w:rPr>
                <w:color w:val="000000"/>
                <w:sz w:val="24"/>
                <w:szCs w:val="24"/>
              </w:rPr>
              <w:t>применять правила бережливого производства;</w:t>
            </w:r>
          </w:p>
          <w:p w:rsidR="004D59A6" w:rsidRPr="005055E1" w:rsidRDefault="004D59A6" w:rsidP="004D59A6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055E1">
              <w:rPr>
                <w:color w:val="000000"/>
                <w:sz w:val="24"/>
                <w:szCs w:val="24"/>
              </w:rPr>
              <w:t>организовать рабочее пространство и рабочий процесс;</w:t>
            </w:r>
          </w:p>
          <w:p w:rsidR="004D59A6" w:rsidRPr="005055E1" w:rsidRDefault="004D59A6" w:rsidP="004D59A6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055E1">
              <w:rPr>
                <w:color w:val="000000"/>
                <w:sz w:val="24"/>
                <w:szCs w:val="24"/>
              </w:rPr>
              <w:t>выполнять текущую уборку рабочего места;</w:t>
            </w:r>
          </w:p>
          <w:p w:rsidR="004D59A6" w:rsidRPr="005055E1" w:rsidRDefault="004D59A6" w:rsidP="004D59A6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055E1">
              <w:rPr>
                <w:color w:val="000000"/>
                <w:sz w:val="24"/>
                <w:szCs w:val="24"/>
              </w:rPr>
              <w:t>соблюдать правила санитарии и гигиены, требования безопасности, проводить дезинфекцию и стерилизацию инструментов и расходных материалов;</w:t>
            </w:r>
          </w:p>
          <w:p w:rsidR="004D59A6" w:rsidRPr="005055E1" w:rsidRDefault="004D59A6" w:rsidP="004D59A6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055E1">
              <w:rPr>
                <w:color w:val="000000"/>
                <w:sz w:val="24"/>
                <w:szCs w:val="24"/>
              </w:rPr>
              <w:t>проводить диагностику состояния кожи головы и волос, выявлять потребности клиента;</w:t>
            </w:r>
          </w:p>
          <w:p w:rsidR="004D59A6" w:rsidRPr="005055E1" w:rsidRDefault="004D59A6" w:rsidP="004D59A6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055E1">
              <w:rPr>
                <w:color w:val="000000"/>
                <w:sz w:val="24"/>
                <w:szCs w:val="24"/>
              </w:rPr>
              <w:t>выполнять мытье, массаж головы и профилактический уход за волосами;</w:t>
            </w:r>
          </w:p>
          <w:p w:rsidR="004D59A6" w:rsidRPr="005055E1" w:rsidRDefault="004D59A6" w:rsidP="004D59A6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055E1">
              <w:rPr>
                <w:color w:val="000000"/>
                <w:sz w:val="24"/>
                <w:szCs w:val="24"/>
              </w:rPr>
              <w:t>выполнять классические и современные, коммерческие женские стрижки на волосах разной длины;</w:t>
            </w:r>
          </w:p>
          <w:p w:rsidR="004D59A6" w:rsidRPr="005055E1" w:rsidRDefault="004D59A6" w:rsidP="004D59A6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055E1">
              <w:rPr>
                <w:color w:val="000000"/>
                <w:sz w:val="24"/>
                <w:szCs w:val="24"/>
              </w:rPr>
              <w:t xml:space="preserve">выполнять классические и современные, коммерческие мужские стрижки на волосах разной длины, включая </w:t>
            </w:r>
            <w:r w:rsidRPr="005055E1">
              <w:rPr>
                <w:color w:val="000000"/>
                <w:sz w:val="24"/>
                <w:szCs w:val="24"/>
              </w:rPr>
              <w:lastRenderedPageBreak/>
              <w:t>стрижку бороды и усов;</w:t>
            </w:r>
          </w:p>
          <w:p w:rsidR="004D59A6" w:rsidRPr="005055E1" w:rsidRDefault="004D59A6" w:rsidP="004D59A6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055E1">
              <w:rPr>
                <w:color w:val="000000"/>
                <w:sz w:val="24"/>
                <w:szCs w:val="24"/>
              </w:rPr>
              <w:t>выполнять детские стрижки на волосах разной длины;</w:t>
            </w:r>
          </w:p>
          <w:p w:rsidR="004D59A6" w:rsidRPr="004D59A6" w:rsidRDefault="004D59A6" w:rsidP="004D59A6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055E1">
              <w:rPr>
                <w:color w:val="000000"/>
                <w:sz w:val="24"/>
                <w:szCs w:val="24"/>
              </w:rPr>
              <w:t>применять различные техники стрижки на влажных и сухих волосах;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523" w:rsidRPr="005055E1" w:rsidRDefault="006E3523" w:rsidP="006E3523">
            <w:pPr>
              <w:tabs>
                <w:tab w:val="left" w:pos="252"/>
                <w:tab w:val="left" w:pos="487"/>
              </w:tabs>
              <w:rPr>
                <w:rFonts w:eastAsia="Calibri"/>
                <w:b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b/>
                <w:kern w:val="0"/>
                <w:szCs w:val="24"/>
                <w:lang w:eastAsia="en-US"/>
              </w:rPr>
              <w:lastRenderedPageBreak/>
              <w:t xml:space="preserve">Текущий контроль: </w:t>
            </w:r>
          </w:p>
          <w:p w:rsidR="006E3523" w:rsidRPr="005055E1" w:rsidRDefault="006E3523" w:rsidP="006E3523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b/>
                <w:kern w:val="0"/>
                <w:szCs w:val="24"/>
                <w:lang w:eastAsia="en-US"/>
              </w:rPr>
              <w:t xml:space="preserve">- </w:t>
            </w:r>
            <w:r w:rsidRPr="005055E1">
              <w:rPr>
                <w:rFonts w:eastAsia="Calibri"/>
                <w:kern w:val="0"/>
                <w:szCs w:val="24"/>
                <w:lang w:eastAsia="en-US"/>
              </w:rPr>
              <w:t>выполнение практических работ;</w:t>
            </w:r>
          </w:p>
          <w:p w:rsidR="006E3523" w:rsidRPr="005055E1" w:rsidRDefault="006E3523" w:rsidP="006E3523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kern w:val="0"/>
                <w:szCs w:val="24"/>
                <w:lang w:eastAsia="en-US"/>
              </w:rPr>
              <w:t>- аттестационный лист по учебной практике.</w:t>
            </w:r>
          </w:p>
          <w:p w:rsidR="006E3523" w:rsidRPr="005055E1" w:rsidRDefault="006E3523" w:rsidP="006E3523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kern w:val="0"/>
                <w:szCs w:val="24"/>
                <w:lang w:eastAsia="en-US"/>
              </w:rPr>
              <w:t xml:space="preserve">-  самостоятельная работа </w:t>
            </w:r>
          </w:p>
          <w:p w:rsidR="006E3523" w:rsidRPr="005055E1" w:rsidRDefault="006E3523" w:rsidP="006E3523">
            <w:pPr>
              <w:tabs>
                <w:tab w:val="left" w:pos="252"/>
                <w:tab w:val="left" w:pos="487"/>
              </w:tabs>
              <w:rPr>
                <w:rFonts w:eastAsia="Calibri"/>
                <w:b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b/>
                <w:kern w:val="0"/>
                <w:szCs w:val="24"/>
                <w:lang w:eastAsia="en-US"/>
              </w:rPr>
              <w:t xml:space="preserve">Промежуточная аттестация:  </w:t>
            </w:r>
          </w:p>
          <w:p w:rsidR="006E3523" w:rsidRPr="005055E1" w:rsidRDefault="006E3523" w:rsidP="006E3523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kern w:val="0"/>
                <w:szCs w:val="24"/>
                <w:lang w:eastAsia="en-US"/>
              </w:rPr>
              <w:t xml:space="preserve">- зачет по учебной практике; </w:t>
            </w:r>
          </w:p>
          <w:p w:rsidR="004D59A6" w:rsidRPr="005055E1" w:rsidRDefault="004D59A6" w:rsidP="00963B3C">
            <w:pPr>
              <w:tabs>
                <w:tab w:val="left" w:pos="252"/>
                <w:tab w:val="left" w:pos="487"/>
              </w:tabs>
              <w:rPr>
                <w:rFonts w:eastAsia="Calibri"/>
                <w:b/>
                <w:kern w:val="0"/>
                <w:szCs w:val="24"/>
                <w:lang w:eastAsia="en-US"/>
              </w:rPr>
            </w:pPr>
          </w:p>
        </w:tc>
      </w:tr>
      <w:tr w:rsidR="004D59A6" w:rsidTr="006E3523">
        <w:trPr>
          <w:trHeight w:val="2182"/>
        </w:trPr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59A6" w:rsidRPr="00D741DC" w:rsidRDefault="004D59A6" w:rsidP="00C73155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spacing w:line="273" w:lineRule="auto"/>
              <w:rPr>
                <w:szCs w:val="24"/>
              </w:rPr>
            </w:pPr>
            <w:r w:rsidRPr="00D741DC">
              <w:rPr>
                <w:color w:val="000000"/>
                <w:szCs w:val="24"/>
              </w:rPr>
              <w:lastRenderedPageBreak/>
              <w:t>ПК 1.2</w:t>
            </w:r>
            <w:proofErr w:type="gramStart"/>
            <w:r w:rsidRPr="00D741DC">
              <w:rPr>
                <w:color w:val="000000"/>
                <w:szCs w:val="24"/>
              </w:rPr>
              <w:t xml:space="preserve"> В</w:t>
            </w:r>
            <w:proofErr w:type="gramEnd"/>
            <w:r w:rsidRPr="00D741DC">
              <w:rPr>
                <w:color w:val="000000"/>
                <w:szCs w:val="24"/>
              </w:rPr>
              <w:t>ыполнять химическое воздействие (включая завивку и выпрямление волос)</w:t>
            </w:r>
            <w:r w:rsidRPr="00D741DC">
              <w:rPr>
                <w:color w:val="000000"/>
                <w:szCs w:val="24"/>
              </w:rPr>
              <w:br/>
              <w:t>  с использованием современных технологий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59A6" w:rsidRPr="005055E1" w:rsidRDefault="004D59A6" w:rsidP="004D59A6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055E1">
              <w:rPr>
                <w:color w:val="000000"/>
                <w:sz w:val="24"/>
                <w:szCs w:val="24"/>
              </w:rPr>
              <w:t>применять правила бережливого производства;</w:t>
            </w:r>
          </w:p>
          <w:p w:rsidR="004D59A6" w:rsidRPr="005055E1" w:rsidRDefault="004D59A6" w:rsidP="004D59A6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055E1">
              <w:rPr>
                <w:color w:val="000000"/>
                <w:sz w:val="24"/>
                <w:szCs w:val="24"/>
              </w:rPr>
              <w:t>организовать рабочее пространство и рабочий процесс;</w:t>
            </w:r>
          </w:p>
          <w:p w:rsidR="004D59A6" w:rsidRPr="005055E1" w:rsidRDefault="004D59A6" w:rsidP="004D59A6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055E1">
              <w:rPr>
                <w:color w:val="000000"/>
                <w:sz w:val="24"/>
                <w:szCs w:val="24"/>
              </w:rPr>
              <w:t>выполнять текущую уборку рабочего места;</w:t>
            </w:r>
          </w:p>
          <w:p w:rsidR="004D59A6" w:rsidRPr="005055E1" w:rsidRDefault="004D59A6" w:rsidP="004D59A6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055E1">
              <w:rPr>
                <w:color w:val="000000"/>
                <w:sz w:val="24"/>
                <w:szCs w:val="24"/>
              </w:rPr>
              <w:t>соблюдать правила санитарии и гигиены, требования безопасности, проводить дезинфекцию и стерилизацию инструментов и расходных материалов;</w:t>
            </w:r>
          </w:p>
          <w:p w:rsidR="004D59A6" w:rsidRPr="005055E1" w:rsidRDefault="004D59A6" w:rsidP="004D59A6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055E1">
              <w:rPr>
                <w:color w:val="000000"/>
                <w:sz w:val="24"/>
                <w:szCs w:val="24"/>
              </w:rPr>
              <w:t>проводить диагностику состояния кожи головы и волос, выявлять потребности клиента;</w:t>
            </w:r>
          </w:p>
          <w:p w:rsidR="004D59A6" w:rsidRPr="005055E1" w:rsidRDefault="004D59A6" w:rsidP="004D59A6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055E1">
              <w:rPr>
                <w:color w:val="000000"/>
                <w:sz w:val="24"/>
                <w:szCs w:val="24"/>
              </w:rPr>
              <w:t xml:space="preserve">подбирать и применять профессиональные продукты для выполнения процедуры в соответствии с её назначением; </w:t>
            </w:r>
          </w:p>
          <w:p w:rsidR="004D59A6" w:rsidRPr="005055E1" w:rsidRDefault="004D59A6" w:rsidP="004D59A6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055E1">
              <w:rPr>
                <w:color w:val="000000"/>
                <w:sz w:val="24"/>
                <w:szCs w:val="24"/>
              </w:rPr>
              <w:t>применять средства профилактического ухода с учетом норм расходов;</w:t>
            </w:r>
          </w:p>
          <w:p w:rsidR="004D59A6" w:rsidRPr="005055E1" w:rsidRDefault="004D59A6" w:rsidP="004D59A6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055E1">
              <w:rPr>
                <w:color w:val="000000"/>
                <w:sz w:val="24"/>
                <w:szCs w:val="24"/>
              </w:rPr>
              <w:t>применять профессиональный инструмент и материалы в соответствии с правилами эксплуатации и применяемыми технологиями;</w:t>
            </w:r>
          </w:p>
          <w:p w:rsidR="004D59A6" w:rsidRPr="005055E1" w:rsidRDefault="004D59A6" w:rsidP="004D59A6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055E1">
              <w:rPr>
                <w:color w:val="000000"/>
                <w:sz w:val="24"/>
                <w:szCs w:val="24"/>
              </w:rPr>
              <w:t>применять средства индивидуальной защиты;</w:t>
            </w:r>
          </w:p>
          <w:p w:rsidR="004D59A6" w:rsidRPr="005055E1" w:rsidRDefault="004D59A6" w:rsidP="004D59A6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055E1">
              <w:rPr>
                <w:color w:val="000000"/>
                <w:sz w:val="24"/>
                <w:szCs w:val="24"/>
              </w:rPr>
              <w:t>проводить консультацию клиента по подбору профессиональных косметических препаратов для ухода за волосами в домашних условиях;</w:t>
            </w:r>
          </w:p>
          <w:p w:rsidR="004D59A6" w:rsidRPr="005055E1" w:rsidRDefault="004D59A6" w:rsidP="004D59A6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055E1">
              <w:rPr>
                <w:color w:val="000000"/>
                <w:sz w:val="24"/>
                <w:szCs w:val="24"/>
              </w:rPr>
              <w:t>анализировать реакцию волос на нанесение химического состава, учитывая исходное состояние волос;</w:t>
            </w:r>
          </w:p>
          <w:p w:rsidR="004D59A6" w:rsidRPr="005055E1" w:rsidRDefault="004D59A6" w:rsidP="004D59A6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055E1">
              <w:rPr>
                <w:color w:val="000000"/>
                <w:sz w:val="24"/>
                <w:szCs w:val="24"/>
              </w:rPr>
              <w:t>выполнять химическое воздействие (включая завивку и выпрямление волос)  использованием базовых и современных технологий, в соответствии с инструкциями производителя для клиентов-женщин;</w:t>
            </w:r>
          </w:p>
          <w:p w:rsidR="004D59A6" w:rsidRPr="005055E1" w:rsidRDefault="004D59A6" w:rsidP="004D59A6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055E1">
              <w:rPr>
                <w:color w:val="000000"/>
                <w:sz w:val="24"/>
                <w:szCs w:val="24"/>
              </w:rPr>
              <w:t>выполнять химическое воздействие (включая завивку и выпрямление волос) с использованием базовых и современных технологий, в соответствии с инструкциями производителя для клиентов-мужчин;</w:t>
            </w:r>
          </w:p>
          <w:p w:rsidR="004D59A6" w:rsidRPr="005055E1" w:rsidRDefault="004D59A6" w:rsidP="004D59A6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055E1">
              <w:rPr>
                <w:color w:val="000000"/>
                <w:sz w:val="24"/>
                <w:szCs w:val="24"/>
              </w:rPr>
              <w:t>выполнять различные варианты услуг по химическому воздействию для клиентов-мужчин и клиентов-женщин;</w:t>
            </w:r>
          </w:p>
          <w:p w:rsidR="004D59A6" w:rsidRPr="005055E1" w:rsidRDefault="004D59A6" w:rsidP="004D59A6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055E1">
              <w:rPr>
                <w:color w:val="000000"/>
                <w:sz w:val="24"/>
                <w:szCs w:val="24"/>
              </w:rPr>
              <w:lastRenderedPageBreak/>
              <w:t>проводить диагностику состояния и чувствительности кожи головы и волос, определять тип и структуру волос, выявлять потребности клиента;</w:t>
            </w:r>
          </w:p>
          <w:p w:rsidR="004D59A6" w:rsidRPr="005055E1" w:rsidRDefault="004D59A6" w:rsidP="004D59A6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055E1">
              <w:rPr>
                <w:color w:val="000000"/>
                <w:sz w:val="24"/>
                <w:szCs w:val="24"/>
              </w:rPr>
              <w:t>анализировать реакцию волос на нанесение химического препарата, учитывая исходное состояние волос;</w:t>
            </w:r>
          </w:p>
          <w:p w:rsidR="004D59A6" w:rsidRPr="005055E1" w:rsidRDefault="004D59A6" w:rsidP="004D59A6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055E1">
              <w:rPr>
                <w:color w:val="000000"/>
                <w:sz w:val="24"/>
                <w:szCs w:val="24"/>
              </w:rPr>
              <w:t xml:space="preserve">заполнять диагностическую карту технолога; </w:t>
            </w:r>
          </w:p>
          <w:p w:rsidR="006E3523" w:rsidRPr="005055E1" w:rsidRDefault="006E3523" w:rsidP="006E3523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055E1">
              <w:rPr>
                <w:color w:val="000000"/>
                <w:sz w:val="24"/>
                <w:szCs w:val="24"/>
              </w:rPr>
              <w:t>объяснять клиентам целесообразность рекомендуемого комплекса услуг, прогнозируя результат;</w:t>
            </w:r>
          </w:p>
          <w:p w:rsidR="006E3523" w:rsidRPr="005055E1" w:rsidRDefault="006E3523" w:rsidP="006E3523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055E1">
              <w:rPr>
                <w:color w:val="000000"/>
                <w:sz w:val="24"/>
                <w:szCs w:val="24"/>
              </w:rPr>
              <w:t>обеспечивать эффективную коммуникацию с клиентом;</w:t>
            </w:r>
          </w:p>
          <w:p w:rsidR="006E3523" w:rsidRPr="005055E1" w:rsidRDefault="006E3523" w:rsidP="006E3523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055E1">
              <w:rPr>
                <w:color w:val="000000"/>
                <w:sz w:val="24"/>
                <w:szCs w:val="24"/>
              </w:rPr>
              <w:t xml:space="preserve">применять контроль качества выполняемой услуги; </w:t>
            </w:r>
          </w:p>
          <w:p w:rsidR="006E3523" w:rsidRPr="005055E1" w:rsidRDefault="006E3523" w:rsidP="006E3523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055E1">
              <w:rPr>
                <w:color w:val="000000"/>
                <w:sz w:val="24"/>
                <w:szCs w:val="24"/>
              </w:rPr>
              <w:t>проводить консультацию клиента по подбору профессиональных косметических препаратов для ухода за волосами в домашних условиях;</w:t>
            </w:r>
          </w:p>
          <w:p w:rsidR="006E3523" w:rsidRPr="005055E1" w:rsidRDefault="006E3523" w:rsidP="006E3523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055E1">
              <w:rPr>
                <w:color w:val="000000"/>
                <w:sz w:val="24"/>
                <w:szCs w:val="24"/>
              </w:rPr>
              <w:t>;</w:t>
            </w:r>
          </w:p>
          <w:p w:rsidR="004D59A6" w:rsidRPr="00D741DC" w:rsidRDefault="004D59A6" w:rsidP="00C73155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spacing w:line="273" w:lineRule="auto"/>
              <w:jc w:val="both"/>
              <w:rPr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A6" w:rsidRPr="005055E1" w:rsidRDefault="004D59A6" w:rsidP="00963B3C">
            <w:pPr>
              <w:tabs>
                <w:tab w:val="left" w:pos="252"/>
                <w:tab w:val="left" w:pos="487"/>
              </w:tabs>
              <w:rPr>
                <w:rFonts w:eastAsia="Calibri"/>
                <w:b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b/>
                <w:kern w:val="0"/>
                <w:szCs w:val="24"/>
                <w:lang w:eastAsia="en-US"/>
              </w:rPr>
              <w:lastRenderedPageBreak/>
              <w:t xml:space="preserve">Текущий контроль: </w:t>
            </w:r>
          </w:p>
          <w:p w:rsidR="004D59A6" w:rsidRPr="005055E1" w:rsidRDefault="004D59A6" w:rsidP="00963B3C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b/>
                <w:kern w:val="0"/>
                <w:szCs w:val="24"/>
                <w:lang w:eastAsia="en-US"/>
              </w:rPr>
              <w:t xml:space="preserve">- </w:t>
            </w:r>
            <w:r w:rsidRPr="005055E1">
              <w:rPr>
                <w:rFonts w:eastAsia="Calibri"/>
                <w:kern w:val="0"/>
                <w:szCs w:val="24"/>
                <w:lang w:eastAsia="en-US"/>
              </w:rPr>
              <w:t>выполнение практических работ;</w:t>
            </w:r>
          </w:p>
          <w:p w:rsidR="004D59A6" w:rsidRPr="005055E1" w:rsidRDefault="004D59A6" w:rsidP="00963B3C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kern w:val="0"/>
                <w:szCs w:val="24"/>
                <w:lang w:eastAsia="en-US"/>
              </w:rPr>
              <w:t>- аттестационный лист по учебной практике.</w:t>
            </w:r>
          </w:p>
          <w:p w:rsidR="004D59A6" w:rsidRPr="005055E1" w:rsidRDefault="004D59A6" w:rsidP="00963B3C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kern w:val="0"/>
                <w:szCs w:val="24"/>
                <w:lang w:eastAsia="en-US"/>
              </w:rPr>
              <w:t xml:space="preserve">-  самостоятельная работа </w:t>
            </w:r>
          </w:p>
          <w:p w:rsidR="004D59A6" w:rsidRPr="005055E1" w:rsidRDefault="004D59A6" w:rsidP="00963B3C">
            <w:pPr>
              <w:tabs>
                <w:tab w:val="left" w:pos="252"/>
                <w:tab w:val="left" w:pos="487"/>
              </w:tabs>
              <w:rPr>
                <w:rFonts w:eastAsia="Calibri"/>
                <w:b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b/>
                <w:kern w:val="0"/>
                <w:szCs w:val="24"/>
                <w:lang w:eastAsia="en-US"/>
              </w:rPr>
              <w:t xml:space="preserve">Промежуточная аттестация:  </w:t>
            </w:r>
          </w:p>
          <w:p w:rsidR="004D59A6" w:rsidRPr="005055E1" w:rsidRDefault="004D59A6" w:rsidP="00963B3C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kern w:val="0"/>
                <w:szCs w:val="24"/>
                <w:lang w:eastAsia="en-US"/>
              </w:rPr>
              <w:t xml:space="preserve">- зачет по учебной практике; </w:t>
            </w:r>
          </w:p>
          <w:p w:rsidR="004D59A6" w:rsidRPr="005055E1" w:rsidRDefault="004D59A6" w:rsidP="00963B3C">
            <w:pPr>
              <w:tabs>
                <w:tab w:val="left" w:pos="252"/>
                <w:tab w:val="left" w:pos="487"/>
              </w:tabs>
              <w:rPr>
                <w:szCs w:val="24"/>
              </w:rPr>
            </w:pPr>
          </w:p>
          <w:p w:rsidR="004D59A6" w:rsidRPr="005055E1" w:rsidRDefault="004D59A6" w:rsidP="00963B3C">
            <w:pPr>
              <w:tabs>
                <w:tab w:val="right" w:pos="3924"/>
              </w:tabs>
              <w:rPr>
                <w:szCs w:val="24"/>
              </w:rPr>
            </w:pPr>
            <w:r w:rsidRPr="005055E1">
              <w:rPr>
                <w:szCs w:val="24"/>
              </w:rPr>
              <w:tab/>
            </w:r>
          </w:p>
        </w:tc>
      </w:tr>
      <w:tr w:rsidR="004D59A6" w:rsidTr="006E3523">
        <w:trPr>
          <w:trHeight w:val="2182"/>
        </w:trPr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59A6" w:rsidRPr="00D741DC" w:rsidRDefault="004D59A6" w:rsidP="00C73155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spacing w:line="273" w:lineRule="auto"/>
              <w:rPr>
                <w:szCs w:val="24"/>
              </w:rPr>
            </w:pPr>
            <w:r w:rsidRPr="00D741DC">
              <w:rPr>
                <w:color w:val="000000"/>
                <w:szCs w:val="24"/>
              </w:rPr>
              <w:lastRenderedPageBreak/>
              <w:t>ПК 1.3</w:t>
            </w:r>
            <w:proofErr w:type="gramStart"/>
            <w:r w:rsidRPr="00D741DC">
              <w:rPr>
                <w:color w:val="000000"/>
                <w:szCs w:val="24"/>
              </w:rPr>
              <w:t xml:space="preserve"> В</w:t>
            </w:r>
            <w:proofErr w:type="gramEnd"/>
            <w:r w:rsidRPr="00D741DC">
              <w:rPr>
                <w:color w:val="000000"/>
                <w:szCs w:val="24"/>
              </w:rPr>
              <w:t>ыполнять простые и сложные виды окрашивания волос с учётом запроса клиента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59A6" w:rsidRPr="005055E1" w:rsidRDefault="004D59A6" w:rsidP="004D59A6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055E1">
              <w:rPr>
                <w:color w:val="000000"/>
                <w:sz w:val="24"/>
                <w:szCs w:val="24"/>
              </w:rPr>
              <w:t>применять правила бережливого производства;</w:t>
            </w:r>
          </w:p>
          <w:p w:rsidR="004D59A6" w:rsidRPr="005055E1" w:rsidRDefault="004D59A6" w:rsidP="004D59A6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055E1">
              <w:rPr>
                <w:color w:val="000000"/>
                <w:sz w:val="24"/>
                <w:szCs w:val="24"/>
              </w:rPr>
              <w:t>организовать рабочее пространство и рабочий процесс;</w:t>
            </w:r>
          </w:p>
          <w:p w:rsidR="004D59A6" w:rsidRPr="005055E1" w:rsidRDefault="004D59A6" w:rsidP="004D59A6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055E1">
              <w:rPr>
                <w:color w:val="000000"/>
                <w:sz w:val="24"/>
                <w:szCs w:val="24"/>
              </w:rPr>
              <w:t>выполнять текущую уборку рабочего места;</w:t>
            </w:r>
          </w:p>
          <w:p w:rsidR="004D59A6" w:rsidRPr="005055E1" w:rsidRDefault="004D59A6" w:rsidP="004D59A6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055E1">
              <w:rPr>
                <w:color w:val="000000"/>
                <w:sz w:val="24"/>
                <w:szCs w:val="24"/>
              </w:rPr>
              <w:t>соблюдать правила санитарии и гигиены, требования безопасности, проводить дезинфекцию и стерилизацию инструментов и расходных материалов;</w:t>
            </w:r>
          </w:p>
          <w:p w:rsidR="004D59A6" w:rsidRPr="005055E1" w:rsidRDefault="004D59A6" w:rsidP="004D59A6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055E1">
              <w:rPr>
                <w:color w:val="000000"/>
                <w:sz w:val="24"/>
                <w:szCs w:val="24"/>
              </w:rPr>
              <w:t>проводить диагностику состояния кожи головы и волос, выявлять потребности клиента;</w:t>
            </w:r>
          </w:p>
          <w:p w:rsidR="004D59A6" w:rsidRPr="005055E1" w:rsidRDefault="004D59A6" w:rsidP="004D59A6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055E1">
              <w:rPr>
                <w:color w:val="000000"/>
                <w:sz w:val="24"/>
                <w:szCs w:val="24"/>
              </w:rPr>
              <w:t xml:space="preserve">подбирать и применять профессиональные продукты для выполнения процедуры в соответствии с её назначением; </w:t>
            </w:r>
          </w:p>
          <w:p w:rsidR="004D59A6" w:rsidRPr="005055E1" w:rsidRDefault="004D59A6" w:rsidP="004D59A6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055E1">
              <w:rPr>
                <w:color w:val="000000"/>
                <w:sz w:val="24"/>
                <w:szCs w:val="24"/>
              </w:rPr>
              <w:t>применять средства профилактического ухода с учетом норм расходов;</w:t>
            </w:r>
          </w:p>
          <w:p w:rsidR="004D59A6" w:rsidRPr="005055E1" w:rsidRDefault="004D59A6" w:rsidP="004D59A6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055E1">
              <w:rPr>
                <w:color w:val="000000"/>
                <w:sz w:val="24"/>
                <w:szCs w:val="24"/>
              </w:rPr>
              <w:t>применять профессиональный инструмент и материалы в соответствии с правилами эксплуатации и применяемыми технологиями;</w:t>
            </w:r>
          </w:p>
          <w:p w:rsidR="004D59A6" w:rsidRPr="005055E1" w:rsidRDefault="004D59A6" w:rsidP="004D59A6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055E1">
              <w:rPr>
                <w:color w:val="000000"/>
                <w:sz w:val="24"/>
                <w:szCs w:val="24"/>
              </w:rPr>
              <w:t>применять средства индивидуальной защиты;</w:t>
            </w:r>
          </w:p>
          <w:p w:rsidR="004D59A6" w:rsidRPr="005055E1" w:rsidRDefault="004D59A6" w:rsidP="004D59A6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055E1">
              <w:rPr>
                <w:color w:val="000000"/>
                <w:sz w:val="24"/>
                <w:szCs w:val="24"/>
              </w:rPr>
              <w:t>формировать комплекс парикмахерских услуг по окрашиванию;</w:t>
            </w:r>
          </w:p>
          <w:p w:rsidR="004D59A6" w:rsidRPr="005055E1" w:rsidRDefault="004D59A6" w:rsidP="004D59A6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055E1">
              <w:rPr>
                <w:color w:val="000000"/>
                <w:sz w:val="24"/>
                <w:szCs w:val="24"/>
              </w:rPr>
              <w:t xml:space="preserve">выполнять простые и сложные виды </w:t>
            </w:r>
            <w:r w:rsidRPr="005055E1">
              <w:rPr>
                <w:color w:val="000000"/>
                <w:sz w:val="24"/>
                <w:szCs w:val="24"/>
              </w:rPr>
              <w:lastRenderedPageBreak/>
              <w:t>окрашивания волос на основе базовых и современных технологий в соответствии с инструкцией производителя для клиенто</w:t>
            </w:r>
            <w:proofErr w:type="gramStart"/>
            <w:r w:rsidRPr="005055E1">
              <w:rPr>
                <w:color w:val="000000"/>
                <w:sz w:val="24"/>
                <w:szCs w:val="24"/>
              </w:rPr>
              <w:t>в-</w:t>
            </w:r>
            <w:proofErr w:type="gramEnd"/>
            <w:r w:rsidRPr="005055E1">
              <w:rPr>
                <w:color w:val="000000"/>
                <w:sz w:val="24"/>
                <w:szCs w:val="24"/>
              </w:rPr>
              <w:t xml:space="preserve"> женщин; </w:t>
            </w:r>
          </w:p>
          <w:p w:rsidR="004D59A6" w:rsidRPr="005055E1" w:rsidRDefault="004D59A6" w:rsidP="004D59A6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055E1">
              <w:rPr>
                <w:color w:val="000000"/>
                <w:sz w:val="24"/>
                <w:szCs w:val="24"/>
              </w:rPr>
              <w:t>выполнять простые и сложные виды окрашивания волос на основе базовых и современных технологий в соответствии с инструкцией производителя для клиенто</w:t>
            </w:r>
            <w:proofErr w:type="gramStart"/>
            <w:r w:rsidRPr="005055E1">
              <w:rPr>
                <w:color w:val="000000"/>
                <w:sz w:val="24"/>
                <w:szCs w:val="24"/>
              </w:rPr>
              <w:t>в-</w:t>
            </w:r>
            <w:proofErr w:type="gramEnd"/>
            <w:r w:rsidRPr="005055E1">
              <w:rPr>
                <w:color w:val="000000"/>
                <w:sz w:val="24"/>
                <w:szCs w:val="24"/>
              </w:rPr>
              <w:t xml:space="preserve"> мужчин; </w:t>
            </w:r>
          </w:p>
          <w:p w:rsidR="004D59A6" w:rsidRPr="005055E1" w:rsidRDefault="004D59A6" w:rsidP="004D59A6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055E1">
              <w:rPr>
                <w:color w:val="000000"/>
                <w:sz w:val="24"/>
                <w:szCs w:val="24"/>
              </w:rPr>
              <w:t xml:space="preserve">применять профессиональные технологии при выполнении: </w:t>
            </w:r>
            <w:proofErr w:type="spellStart"/>
            <w:r w:rsidRPr="005055E1">
              <w:rPr>
                <w:color w:val="000000"/>
                <w:sz w:val="24"/>
                <w:szCs w:val="24"/>
              </w:rPr>
              <w:t>тонирования</w:t>
            </w:r>
            <w:proofErr w:type="spellEnd"/>
            <w:r w:rsidRPr="005055E1">
              <w:rPr>
                <w:color w:val="000000"/>
                <w:sz w:val="24"/>
                <w:szCs w:val="24"/>
              </w:rPr>
              <w:t>, окрашивания, осветления, обесцвечивания, восстановления цвета, с использованием продуктов для окрашивания волос в соответствии  с инструкцией производителя;</w:t>
            </w:r>
          </w:p>
          <w:p w:rsidR="006E3523" w:rsidRPr="005055E1" w:rsidRDefault="006E3523" w:rsidP="006E3523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055E1">
              <w:rPr>
                <w:color w:val="000000"/>
                <w:sz w:val="24"/>
                <w:szCs w:val="24"/>
              </w:rPr>
              <w:t>объяснять клиентам целесообразность рекомендуемого комплекса услуг, прогнозируя результат;</w:t>
            </w:r>
          </w:p>
          <w:p w:rsidR="006E3523" w:rsidRPr="005055E1" w:rsidRDefault="006E3523" w:rsidP="006E3523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055E1">
              <w:rPr>
                <w:color w:val="000000"/>
                <w:sz w:val="24"/>
                <w:szCs w:val="24"/>
              </w:rPr>
              <w:t>обеспечивать эффективную коммуникацию с клиентом;</w:t>
            </w:r>
          </w:p>
          <w:p w:rsidR="006E3523" w:rsidRPr="005055E1" w:rsidRDefault="006E3523" w:rsidP="006E3523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055E1">
              <w:rPr>
                <w:color w:val="000000"/>
                <w:sz w:val="24"/>
                <w:szCs w:val="24"/>
              </w:rPr>
              <w:t xml:space="preserve">применять контроль качества выполняемой услуги; </w:t>
            </w:r>
          </w:p>
          <w:p w:rsidR="006E3523" w:rsidRPr="005055E1" w:rsidRDefault="006E3523" w:rsidP="006E3523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055E1">
              <w:rPr>
                <w:color w:val="000000"/>
                <w:sz w:val="24"/>
                <w:szCs w:val="24"/>
              </w:rPr>
              <w:t>проводить консультацию клиента по подбору профессиональных косметических препаратов для ухода за волосами в домашних условиях;</w:t>
            </w:r>
          </w:p>
          <w:p w:rsidR="006E3523" w:rsidRPr="005055E1" w:rsidRDefault="006E3523" w:rsidP="006E3523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055E1">
              <w:rPr>
                <w:color w:val="000000"/>
                <w:sz w:val="24"/>
                <w:szCs w:val="24"/>
              </w:rPr>
              <w:t>;</w:t>
            </w:r>
          </w:p>
          <w:p w:rsidR="004D59A6" w:rsidRPr="00D741DC" w:rsidRDefault="004D59A6" w:rsidP="00C73155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spacing w:line="273" w:lineRule="auto"/>
              <w:jc w:val="both"/>
              <w:rPr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523" w:rsidRPr="005055E1" w:rsidRDefault="006E3523" w:rsidP="006E3523">
            <w:pPr>
              <w:tabs>
                <w:tab w:val="left" w:pos="252"/>
                <w:tab w:val="left" w:pos="487"/>
              </w:tabs>
              <w:rPr>
                <w:rFonts w:eastAsia="Calibri"/>
                <w:b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b/>
                <w:kern w:val="0"/>
                <w:szCs w:val="24"/>
                <w:lang w:eastAsia="en-US"/>
              </w:rPr>
              <w:lastRenderedPageBreak/>
              <w:t xml:space="preserve">Текущий контроль: </w:t>
            </w:r>
          </w:p>
          <w:p w:rsidR="006E3523" w:rsidRPr="005055E1" w:rsidRDefault="006E3523" w:rsidP="006E3523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b/>
                <w:kern w:val="0"/>
                <w:szCs w:val="24"/>
                <w:lang w:eastAsia="en-US"/>
              </w:rPr>
              <w:t xml:space="preserve">- </w:t>
            </w:r>
            <w:r w:rsidRPr="005055E1">
              <w:rPr>
                <w:rFonts w:eastAsia="Calibri"/>
                <w:kern w:val="0"/>
                <w:szCs w:val="24"/>
                <w:lang w:eastAsia="en-US"/>
              </w:rPr>
              <w:t>выполнение практических работ;</w:t>
            </w:r>
          </w:p>
          <w:p w:rsidR="006E3523" w:rsidRPr="005055E1" w:rsidRDefault="006E3523" w:rsidP="006E3523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kern w:val="0"/>
                <w:szCs w:val="24"/>
                <w:lang w:eastAsia="en-US"/>
              </w:rPr>
              <w:t>- аттестационный лист по учебной практике.</w:t>
            </w:r>
          </w:p>
          <w:p w:rsidR="006E3523" w:rsidRPr="005055E1" w:rsidRDefault="006E3523" w:rsidP="006E3523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kern w:val="0"/>
                <w:szCs w:val="24"/>
                <w:lang w:eastAsia="en-US"/>
              </w:rPr>
              <w:t xml:space="preserve">-  самостоятельная работа </w:t>
            </w:r>
          </w:p>
          <w:p w:rsidR="006E3523" w:rsidRPr="005055E1" w:rsidRDefault="006E3523" w:rsidP="006E3523">
            <w:pPr>
              <w:tabs>
                <w:tab w:val="left" w:pos="252"/>
                <w:tab w:val="left" w:pos="487"/>
              </w:tabs>
              <w:rPr>
                <w:rFonts w:eastAsia="Calibri"/>
                <w:b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b/>
                <w:kern w:val="0"/>
                <w:szCs w:val="24"/>
                <w:lang w:eastAsia="en-US"/>
              </w:rPr>
              <w:t xml:space="preserve">Промежуточная аттестация:  </w:t>
            </w:r>
          </w:p>
          <w:p w:rsidR="006E3523" w:rsidRPr="005055E1" w:rsidRDefault="006E3523" w:rsidP="006E3523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kern w:val="0"/>
                <w:szCs w:val="24"/>
                <w:lang w:eastAsia="en-US"/>
              </w:rPr>
              <w:t xml:space="preserve">- зачет по учебной практике; </w:t>
            </w:r>
          </w:p>
          <w:p w:rsidR="004D59A6" w:rsidRPr="005055E1" w:rsidRDefault="004D59A6" w:rsidP="00963B3C">
            <w:pPr>
              <w:tabs>
                <w:tab w:val="left" w:pos="252"/>
                <w:tab w:val="left" w:pos="487"/>
              </w:tabs>
              <w:rPr>
                <w:rFonts w:eastAsia="Calibri"/>
                <w:b/>
                <w:kern w:val="0"/>
                <w:szCs w:val="24"/>
                <w:lang w:eastAsia="en-US"/>
              </w:rPr>
            </w:pPr>
          </w:p>
        </w:tc>
      </w:tr>
      <w:tr w:rsidR="004D59A6" w:rsidTr="006E3523">
        <w:trPr>
          <w:trHeight w:val="2182"/>
        </w:trPr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59A6" w:rsidRPr="00D741DC" w:rsidRDefault="004D59A6" w:rsidP="00C73155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spacing w:line="273" w:lineRule="auto"/>
              <w:rPr>
                <w:szCs w:val="24"/>
              </w:rPr>
            </w:pPr>
            <w:r w:rsidRPr="00D741DC">
              <w:rPr>
                <w:color w:val="000000"/>
                <w:szCs w:val="24"/>
              </w:rPr>
              <w:lastRenderedPageBreak/>
              <w:t>ПК 1.4</w:t>
            </w:r>
            <w:proofErr w:type="gramStart"/>
            <w:r w:rsidRPr="00D741DC">
              <w:rPr>
                <w:color w:val="000000"/>
                <w:szCs w:val="24"/>
              </w:rPr>
              <w:t xml:space="preserve"> Р</w:t>
            </w:r>
            <w:proofErr w:type="gramEnd"/>
            <w:r w:rsidRPr="00D741DC">
              <w:rPr>
                <w:color w:val="000000"/>
                <w:szCs w:val="24"/>
              </w:rPr>
              <w:t>азрабатывать и выполнять классические и современные, коммерческие укладки на волосах различной длины.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59A6" w:rsidRPr="005055E1" w:rsidRDefault="004D59A6" w:rsidP="004D59A6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055E1">
              <w:rPr>
                <w:color w:val="000000"/>
                <w:sz w:val="24"/>
                <w:szCs w:val="24"/>
              </w:rPr>
              <w:t>применять правила бережливого производства;</w:t>
            </w:r>
          </w:p>
          <w:p w:rsidR="004D59A6" w:rsidRPr="005055E1" w:rsidRDefault="004D59A6" w:rsidP="004D59A6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055E1">
              <w:rPr>
                <w:color w:val="000000"/>
                <w:sz w:val="24"/>
                <w:szCs w:val="24"/>
              </w:rPr>
              <w:t>организовать рабочее пространство и рабочий процесс;</w:t>
            </w:r>
          </w:p>
          <w:p w:rsidR="004D59A6" w:rsidRPr="005055E1" w:rsidRDefault="004D59A6" w:rsidP="004D59A6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055E1">
              <w:rPr>
                <w:color w:val="000000"/>
                <w:sz w:val="24"/>
                <w:szCs w:val="24"/>
              </w:rPr>
              <w:t>выполнять текущую уборку рабочего места;</w:t>
            </w:r>
          </w:p>
          <w:p w:rsidR="004D59A6" w:rsidRPr="005055E1" w:rsidRDefault="004D59A6" w:rsidP="004D59A6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055E1">
              <w:rPr>
                <w:color w:val="000000"/>
                <w:sz w:val="24"/>
                <w:szCs w:val="24"/>
              </w:rPr>
              <w:t>соблюдать правила санитарии и гигиены, требования безопасности, проводить дезинфекцию и стерилизацию инструментов и расходных материалов;</w:t>
            </w:r>
          </w:p>
          <w:p w:rsidR="004D59A6" w:rsidRPr="005055E1" w:rsidRDefault="004D59A6" w:rsidP="004D59A6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055E1">
              <w:rPr>
                <w:color w:val="000000"/>
                <w:sz w:val="24"/>
                <w:szCs w:val="24"/>
              </w:rPr>
              <w:t>проводить диагностику состояния кожи головы и волос, выявлять потребности клиента;</w:t>
            </w:r>
          </w:p>
          <w:p w:rsidR="004D59A6" w:rsidRPr="005055E1" w:rsidRDefault="004D59A6" w:rsidP="004D59A6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055E1">
              <w:rPr>
                <w:color w:val="000000"/>
                <w:sz w:val="24"/>
                <w:szCs w:val="24"/>
              </w:rPr>
              <w:t xml:space="preserve">подбирать и применять профессиональные продукты для выполнения процедуры в соответствии с её назначением; </w:t>
            </w:r>
          </w:p>
          <w:p w:rsidR="004D59A6" w:rsidRPr="005055E1" w:rsidRDefault="004D59A6" w:rsidP="004D59A6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055E1">
              <w:rPr>
                <w:color w:val="000000"/>
                <w:sz w:val="24"/>
                <w:szCs w:val="24"/>
              </w:rPr>
              <w:t>применять средства профилактического ухода с учетом норм расходов;</w:t>
            </w:r>
          </w:p>
          <w:p w:rsidR="004D59A6" w:rsidRPr="005055E1" w:rsidRDefault="004D59A6" w:rsidP="004D59A6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055E1">
              <w:rPr>
                <w:color w:val="000000"/>
                <w:sz w:val="24"/>
                <w:szCs w:val="24"/>
              </w:rPr>
              <w:t xml:space="preserve">применять профессиональный инструмент и материалы в соответствии с </w:t>
            </w:r>
            <w:r w:rsidRPr="005055E1">
              <w:rPr>
                <w:color w:val="000000"/>
                <w:sz w:val="24"/>
                <w:szCs w:val="24"/>
              </w:rPr>
              <w:lastRenderedPageBreak/>
              <w:t>правилами эксплуатации и применяемыми технологиями;</w:t>
            </w:r>
          </w:p>
          <w:p w:rsidR="004D59A6" w:rsidRPr="005055E1" w:rsidRDefault="004D59A6" w:rsidP="004D59A6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055E1">
              <w:rPr>
                <w:color w:val="000000"/>
                <w:sz w:val="24"/>
                <w:szCs w:val="24"/>
              </w:rPr>
              <w:t>выполнять женские классические укладки различными способами (холодным, горячим, бигуди) и современные, коммерческие укладки с применением различных инструментов и приспособлений;</w:t>
            </w:r>
          </w:p>
          <w:p w:rsidR="004D59A6" w:rsidRPr="006E3523" w:rsidRDefault="004D59A6" w:rsidP="004D59A6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Cs w:val="24"/>
              </w:rPr>
            </w:pPr>
            <w:r w:rsidRPr="005055E1">
              <w:rPr>
                <w:color w:val="000000"/>
                <w:sz w:val="24"/>
                <w:szCs w:val="24"/>
              </w:rPr>
              <w:t xml:space="preserve">выполнять мужские классические и современные, коммерческие укладки различными способами, с применением различных инструментов </w:t>
            </w:r>
            <w:r w:rsidRPr="005055E1">
              <w:rPr>
                <w:color w:val="000000"/>
                <w:sz w:val="24"/>
                <w:szCs w:val="24"/>
              </w:rPr>
              <w:br/>
              <w:t> и приспособлений</w:t>
            </w:r>
          </w:p>
          <w:p w:rsidR="006E3523" w:rsidRPr="00D741DC" w:rsidRDefault="006E3523" w:rsidP="004D59A6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523" w:rsidRPr="005055E1" w:rsidRDefault="006E3523" w:rsidP="006E3523">
            <w:pPr>
              <w:tabs>
                <w:tab w:val="left" w:pos="252"/>
                <w:tab w:val="left" w:pos="487"/>
              </w:tabs>
              <w:rPr>
                <w:rFonts w:eastAsia="Calibri"/>
                <w:b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b/>
                <w:kern w:val="0"/>
                <w:szCs w:val="24"/>
                <w:lang w:eastAsia="en-US"/>
              </w:rPr>
              <w:lastRenderedPageBreak/>
              <w:t xml:space="preserve">Текущий контроль: </w:t>
            </w:r>
          </w:p>
          <w:p w:rsidR="006E3523" w:rsidRPr="005055E1" w:rsidRDefault="006E3523" w:rsidP="006E3523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b/>
                <w:kern w:val="0"/>
                <w:szCs w:val="24"/>
                <w:lang w:eastAsia="en-US"/>
              </w:rPr>
              <w:t xml:space="preserve">- </w:t>
            </w:r>
            <w:r w:rsidRPr="005055E1">
              <w:rPr>
                <w:rFonts w:eastAsia="Calibri"/>
                <w:kern w:val="0"/>
                <w:szCs w:val="24"/>
                <w:lang w:eastAsia="en-US"/>
              </w:rPr>
              <w:t>выполнение практических работ;</w:t>
            </w:r>
          </w:p>
          <w:p w:rsidR="006E3523" w:rsidRPr="005055E1" w:rsidRDefault="006E3523" w:rsidP="006E3523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kern w:val="0"/>
                <w:szCs w:val="24"/>
                <w:lang w:eastAsia="en-US"/>
              </w:rPr>
              <w:t>- аттестационный лист по учебной практике.</w:t>
            </w:r>
          </w:p>
          <w:p w:rsidR="006E3523" w:rsidRPr="005055E1" w:rsidRDefault="006E3523" w:rsidP="006E3523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kern w:val="0"/>
                <w:szCs w:val="24"/>
                <w:lang w:eastAsia="en-US"/>
              </w:rPr>
              <w:t xml:space="preserve">-  самостоятельная работа </w:t>
            </w:r>
          </w:p>
          <w:p w:rsidR="006E3523" w:rsidRPr="005055E1" w:rsidRDefault="006E3523" w:rsidP="006E3523">
            <w:pPr>
              <w:tabs>
                <w:tab w:val="left" w:pos="252"/>
                <w:tab w:val="left" w:pos="487"/>
              </w:tabs>
              <w:rPr>
                <w:rFonts w:eastAsia="Calibri"/>
                <w:b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b/>
                <w:kern w:val="0"/>
                <w:szCs w:val="24"/>
                <w:lang w:eastAsia="en-US"/>
              </w:rPr>
              <w:t xml:space="preserve">Промежуточная аттестация:  </w:t>
            </w:r>
          </w:p>
          <w:p w:rsidR="006E3523" w:rsidRPr="005055E1" w:rsidRDefault="006E3523" w:rsidP="006E3523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kern w:val="0"/>
                <w:szCs w:val="24"/>
                <w:lang w:eastAsia="en-US"/>
              </w:rPr>
              <w:t xml:space="preserve">- зачет по учебной практике; </w:t>
            </w:r>
          </w:p>
          <w:p w:rsidR="004D59A6" w:rsidRPr="005055E1" w:rsidRDefault="004D59A6" w:rsidP="00963B3C">
            <w:pPr>
              <w:tabs>
                <w:tab w:val="left" w:pos="252"/>
                <w:tab w:val="left" w:pos="487"/>
              </w:tabs>
              <w:rPr>
                <w:rFonts w:eastAsia="Calibri"/>
                <w:b/>
                <w:kern w:val="0"/>
                <w:szCs w:val="24"/>
                <w:lang w:eastAsia="en-US"/>
              </w:rPr>
            </w:pPr>
          </w:p>
        </w:tc>
      </w:tr>
      <w:tr w:rsidR="004D59A6" w:rsidTr="006E3523">
        <w:trPr>
          <w:trHeight w:val="2182"/>
        </w:trPr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59A6" w:rsidRPr="00D741DC" w:rsidRDefault="004D59A6" w:rsidP="00C73155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spacing w:line="273" w:lineRule="auto"/>
              <w:rPr>
                <w:szCs w:val="24"/>
              </w:rPr>
            </w:pPr>
            <w:r w:rsidRPr="00D741DC">
              <w:rPr>
                <w:color w:val="000000"/>
                <w:szCs w:val="24"/>
              </w:rPr>
              <w:lastRenderedPageBreak/>
              <w:t xml:space="preserve">ПК 1.5 Моделировать прически различного назначения на волосах различной длины </w:t>
            </w:r>
            <w:r w:rsidRPr="00D741DC">
              <w:rPr>
                <w:color w:val="000000"/>
                <w:szCs w:val="24"/>
              </w:rPr>
              <w:br/>
              <w:t> с применением украшений и постижерных изделий с учетом тенденций моды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59A6" w:rsidRPr="005055E1" w:rsidRDefault="004D59A6" w:rsidP="004D59A6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055E1">
              <w:rPr>
                <w:color w:val="000000"/>
                <w:sz w:val="24"/>
                <w:szCs w:val="24"/>
              </w:rPr>
              <w:t>применять правила бережливого производства;</w:t>
            </w:r>
          </w:p>
          <w:p w:rsidR="004D59A6" w:rsidRPr="005055E1" w:rsidRDefault="004D59A6" w:rsidP="004D59A6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055E1">
              <w:rPr>
                <w:color w:val="000000"/>
                <w:sz w:val="24"/>
                <w:szCs w:val="24"/>
              </w:rPr>
              <w:t>организовать рабочее пространство и рабочий процесс;</w:t>
            </w:r>
          </w:p>
          <w:p w:rsidR="004D59A6" w:rsidRPr="005055E1" w:rsidRDefault="004D59A6" w:rsidP="004D59A6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055E1">
              <w:rPr>
                <w:color w:val="000000"/>
                <w:sz w:val="24"/>
                <w:szCs w:val="24"/>
              </w:rPr>
              <w:t>выполнять текущую уборку рабочего места;</w:t>
            </w:r>
          </w:p>
          <w:p w:rsidR="004D59A6" w:rsidRPr="005055E1" w:rsidRDefault="004D59A6" w:rsidP="004D59A6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055E1">
              <w:rPr>
                <w:color w:val="000000"/>
                <w:sz w:val="24"/>
                <w:szCs w:val="24"/>
              </w:rPr>
              <w:t>соблюдать правила санитарии и гигиены, требования безопасности, проводить дезинфекцию и стерилизацию инструментов и расходных материалов;</w:t>
            </w:r>
          </w:p>
          <w:p w:rsidR="004D59A6" w:rsidRPr="005055E1" w:rsidRDefault="004D59A6" w:rsidP="004D59A6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055E1">
              <w:rPr>
                <w:color w:val="000000"/>
                <w:sz w:val="24"/>
                <w:szCs w:val="24"/>
              </w:rPr>
              <w:t>проводить диагностику состояния кожи головы и волос, выявлять потребности клиента;</w:t>
            </w:r>
          </w:p>
          <w:p w:rsidR="004D59A6" w:rsidRPr="005055E1" w:rsidRDefault="004D59A6" w:rsidP="004D59A6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055E1">
              <w:rPr>
                <w:color w:val="000000"/>
                <w:sz w:val="24"/>
                <w:szCs w:val="24"/>
              </w:rPr>
              <w:t xml:space="preserve">подбирать и применять профессиональные продукты для выполнения процедуры в соответствии с её назначением; </w:t>
            </w:r>
          </w:p>
          <w:p w:rsidR="004D59A6" w:rsidRPr="005055E1" w:rsidRDefault="004D59A6" w:rsidP="004D59A6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055E1">
              <w:rPr>
                <w:color w:val="000000"/>
                <w:sz w:val="24"/>
                <w:szCs w:val="24"/>
              </w:rPr>
              <w:t>применять средства профилактического ухода с учетом норм расходов;</w:t>
            </w:r>
          </w:p>
          <w:p w:rsidR="004D59A6" w:rsidRPr="005055E1" w:rsidRDefault="004D59A6" w:rsidP="004D59A6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055E1">
              <w:rPr>
                <w:color w:val="000000"/>
                <w:sz w:val="24"/>
                <w:szCs w:val="24"/>
              </w:rPr>
              <w:t>применять профессиональный инструмент и материалы в соответствии с правилами эксплуатации и применяемыми технологиями;</w:t>
            </w:r>
          </w:p>
          <w:p w:rsidR="004D59A6" w:rsidRPr="005055E1" w:rsidRDefault="004D59A6" w:rsidP="004D59A6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055E1">
              <w:rPr>
                <w:color w:val="000000"/>
                <w:sz w:val="24"/>
                <w:szCs w:val="24"/>
              </w:rPr>
              <w:t xml:space="preserve">подбирать и применять украшения и постижёрные изделия для причёсок </w:t>
            </w:r>
            <w:r w:rsidRPr="005055E1">
              <w:rPr>
                <w:color w:val="000000"/>
                <w:sz w:val="24"/>
                <w:szCs w:val="24"/>
              </w:rPr>
              <w:br/>
              <w:t> с учётом их назначения;</w:t>
            </w:r>
          </w:p>
          <w:p w:rsidR="004D59A6" w:rsidRPr="005055E1" w:rsidRDefault="004D59A6" w:rsidP="004D59A6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proofErr w:type="gramStart"/>
            <w:r w:rsidRPr="005055E1">
              <w:rPr>
                <w:color w:val="000000"/>
                <w:sz w:val="24"/>
                <w:szCs w:val="24"/>
              </w:rPr>
              <w:t xml:space="preserve">выполнять классические и современные, коммерческие собранные женских причёски на волосах различной длины, с применением украшений </w:t>
            </w:r>
            <w:r w:rsidRPr="005055E1">
              <w:rPr>
                <w:color w:val="000000"/>
                <w:sz w:val="24"/>
                <w:szCs w:val="24"/>
              </w:rPr>
              <w:br/>
              <w:t xml:space="preserve"> и постижерных изделий, различными инструментами и техниками. </w:t>
            </w:r>
            <w:proofErr w:type="gramEnd"/>
          </w:p>
          <w:p w:rsidR="004D59A6" w:rsidRPr="005055E1" w:rsidRDefault="004D59A6" w:rsidP="004D59A6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055E1">
              <w:rPr>
                <w:color w:val="000000"/>
                <w:sz w:val="24"/>
                <w:szCs w:val="24"/>
              </w:rPr>
              <w:t xml:space="preserve">выполнять классические и современные, коммерческие женские причёски  на распущенных волосах, с применением украшений и постижерных изделий, различными инструментами и </w:t>
            </w:r>
            <w:r w:rsidRPr="005055E1">
              <w:rPr>
                <w:color w:val="000000"/>
                <w:sz w:val="24"/>
                <w:szCs w:val="24"/>
              </w:rPr>
              <w:lastRenderedPageBreak/>
              <w:t xml:space="preserve">техниками. </w:t>
            </w:r>
          </w:p>
          <w:p w:rsidR="004D59A6" w:rsidRPr="00D741DC" w:rsidRDefault="004D59A6" w:rsidP="004D59A6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523" w:rsidRPr="005055E1" w:rsidRDefault="006E3523" w:rsidP="006E3523">
            <w:pPr>
              <w:tabs>
                <w:tab w:val="left" w:pos="252"/>
                <w:tab w:val="left" w:pos="487"/>
              </w:tabs>
              <w:rPr>
                <w:rFonts w:eastAsia="Calibri"/>
                <w:b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b/>
                <w:kern w:val="0"/>
                <w:szCs w:val="24"/>
                <w:lang w:eastAsia="en-US"/>
              </w:rPr>
              <w:lastRenderedPageBreak/>
              <w:t xml:space="preserve">Текущий контроль: </w:t>
            </w:r>
          </w:p>
          <w:p w:rsidR="006E3523" w:rsidRPr="005055E1" w:rsidRDefault="006E3523" w:rsidP="006E3523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b/>
                <w:kern w:val="0"/>
                <w:szCs w:val="24"/>
                <w:lang w:eastAsia="en-US"/>
              </w:rPr>
              <w:t xml:space="preserve">- </w:t>
            </w:r>
            <w:r w:rsidRPr="005055E1">
              <w:rPr>
                <w:rFonts w:eastAsia="Calibri"/>
                <w:kern w:val="0"/>
                <w:szCs w:val="24"/>
                <w:lang w:eastAsia="en-US"/>
              </w:rPr>
              <w:t>выполнение практических работ;</w:t>
            </w:r>
          </w:p>
          <w:p w:rsidR="006E3523" w:rsidRPr="005055E1" w:rsidRDefault="006E3523" w:rsidP="006E3523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kern w:val="0"/>
                <w:szCs w:val="24"/>
                <w:lang w:eastAsia="en-US"/>
              </w:rPr>
              <w:t>- аттестационный лист по учебной практике.</w:t>
            </w:r>
          </w:p>
          <w:p w:rsidR="006E3523" w:rsidRPr="005055E1" w:rsidRDefault="006E3523" w:rsidP="006E3523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kern w:val="0"/>
                <w:szCs w:val="24"/>
                <w:lang w:eastAsia="en-US"/>
              </w:rPr>
              <w:t xml:space="preserve">-  самостоятельная работа </w:t>
            </w:r>
          </w:p>
          <w:p w:rsidR="006E3523" w:rsidRPr="005055E1" w:rsidRDefault="006E3523" w:rsidP="006E3523">
            <w:pPr>
              <w:tabs>
                <w:tab w:val="left" w:pos="252"/>
                <w:tab w:val="left" w:pos="487"/>
              </w:tabs>
              <w:rPr>
                <w:rFonts w:eastAsia="Calibri"/>
                <w:b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b/>
                <w:kern w:val="0"/>
                <w:szCs w:val="24"/>
                <w:lang w:eastAsia="en-US"/>
              </w:rPr>
              <w:t xml:space="preserve">Промежуточная аттестация:  </w:t>
            </w:r>
          </w:p>
          <w:p w:rsidR="006E3523" w:rsidRPr="005055E1" w:rsidRDefault="006E3523" w:rsidP="006E3523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kern w:val="0"/>
                <w:szCs w:val="24"/>
                <w:lang w:eastAsia="en-US"/>
              </w:rPr>
              <w:t xml:space="preserve">- зачет по учебной практике; </w:t>
            </w:r>
          </w:p>
          <w:p w:rsidR="004D59A6" w:rsidRPr="005055E1" w:rsidRDefault="004D59A6" w:rsidP="00963B3C">
            <w:pPr>
              <w:tabs>
                <w:tab w:val="left" w:pos="252"/>
                <w:tab w:val="left" w:pos="487"/>
              </w:tabs>
              <w:rPr>
                <w:rFonts w:eastAsia="Calibri"/>
                <w:b/>
                <w:kern w:val="0"/>
                <w:szCs w:val="24"/>
                <w:lang w:eastAsia="en-US"/>
              </w:rPr>
            </w:pPr>
          </w:p>
        </w:tc>
      </w:tr>
      <w:tr w:rsidR="004D59A6" w:rsidTr="006E3523">
        <w:trPr>
          <w:trHeight w:val="2182"/>
        </w:trPr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59A6" w:rsidRPr="00D741DC" w:rsidRDefault="004D59A6" w:rsidP="00C73155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spacing w:line="273" w:lineRule="auto"/>
              <w:rPr>
                <w:szCs w:val="24"/>
              </w:rPr>
            </w:pPr>
            <w:r w:rsidRPr="00D741DC">
              <w:rPr>
                <w:color w:val="000000"/>
                <w:szCs w:val="24"/>
              </w:rPr>
              <w:lastRenderedPageBreak/>
              <w:t>ПК 1.6</w:t>
            </w:r>
            <w:proofErr w:type="gramStart"/>
            <w:r w:rsidRPr="00D741DC">
              <w:rPr>
                <w:color w:val="000000"/>
                <w:szCs w:val="24"/>
              </w:rPr>
              <w:t xml:space="preserve"> В</w:t>
            </w:r>
            <w:proofErr w:type="gramEnd"/>
            <w:r w:rsidRPr="00D741DC">
              <w:rPr>
                <w:color w:val="000000"/>
                <w:szCs w:val="24"/>
              </w:rPr>
              <w:t xml:space="preserve">ыполнять эскизы и схемы для разработки </w:t>
            </w:r>
            <w:proofErr w:type="spellStart"/>
            <w:r w:rsidRPr="00D741DC">
              <w:rPr>
                <w:color w:val="000000"/>
                <w:szCs w:val="24"/>
              </w:rPr>
              <w:t>инструкционно</w:t>
            </w:r>
            <w:proofErr w:type="spellEnd"/>
            <w:r w:rsidRPr="00D741DC">
              <w:rPr>
                <w:color w:val="000000"/>
                <w:szCs w:val="24"/>
              </w:rPr>
              <w:t>-технологических карт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59A6" w:rsidRPr="005055E1" w:rsidRDefault="004D59A6" w:rsidP="004D59A6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055E1">
              <w:rPr>
                <w:color w:val="000000"/>
                <w:sz w:val="24"/>
                <w:szCs w:val="24"/>
              </w:rPr>
              <w:t xml:space="preserve">; выполнять графический рисунок головы человека; </w:t>
            </w:r>
          </w:p>
          <w:p w:rsidR="004D59A6" w:rsidRPr="005055E1" w:rsidRDefault="004D59A6" w:rsidP="004D59A6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055E1">
              <w:rPr>
                <w:color w:val="000000"/>
                <w:sz w:val="24"/>
                <w:szCs w:val="24"/>
              </w:rPr>
              <w:t>выполнять графический рисунок волос;</w:t>
            </w:r>
          </w:p>
          <w:p w:rsidR="004D59A6" w:rsidRPr="005055E1" w:rsidRDefault="004D59A6" w:rsidP="004D59A6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055E1">
              <w:rPr>
                <w:color w:val="000000"/>
                <w:sz w:val="24"/>
                <w:szCs w:val="24"/>
              </w:rPr>
              <w:t>выполнять графический рисунок видов парикмахерских работ в цвете;</w:t>
            </w:r>
          </w:p>
          <w:p w:rsidR="004D59A6" w:rsidRPr="005055E1" w:rsidRDefault="004D59A6" w:rsidP="004D59A6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055E1">
              <w:rPr>
                <w:color w:val="000000"/>
                <w:sz w:val="24"/>
                <w:szCs w:val="24"/>
              </w:rPr>
              <w:t>выполнять схемы предлагаемых мужских и женских видов парикмахерских работ;</w:t>
            </w:r>
          </w:p>
          <w:p w:rsidR="004D59A6" w:rsidRPr="005055E1" w:rsidRDefault="004D59A6" w:rsidP="004D59A6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055E1">
              <w:rPr>
                <w:color w:val="000000"/>
                <w:sz w:val="24"/>
                <w:szCs w:val="24"/>
              </w:rPr>
              <w:t>описывать технологические процессы выполнения мужских и женских видов парикмахерских работ;</w:t>
            </w:r>
          </w:p>
          <w:p w:rsidR="004D59A6" w:rsidRPr="005055E1" w:rsidRDefault="004D59A6" w:rsidP="004D59A6">
            <w:pPr>
              <w:pStyle w:val="ad"/>
              <w:numPr>
                <w:ilvl w:val="0"/>
                <w:numId w:val="17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055E1">
              <w:rPr>
                <w:color w:val="000000"/>
                <w:szCs w:val="24"/>
              </w:rPr>
              <w:t xml:space="preserve">разрабатывать </w:t>
            </w:r>
            <w:proofErr w:type="spellStart"/>
            <w:r w:rsidRPr="005055E1">
              <w:rPr>
                <w:color w:val="000000"/>
                <w:szCs w:val="24"/>
              </w:rPr>
              <w:t>инструкционно</w:t>
            </w:r>
            <w:proofErr w:type="spellEnd"/>
            <w:r w:rsidRPr="005055E1">
              <w:rPr>
                <w:color w:val="000000"/>
                <w:szCs w:val="24"/>
              </w:rPr>
              <w:t>-технологические карты мужских и женских видов парикмахерских работ</w:t>
            </w:r>
          </w:p>
          <w:p w:rsidR="004D59A6" w:rsidRPr="00D741DC" w:rsidRDefault="004D59A6" w:rsidP="00C73155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spacing w:line="273" w:lineRule="auto"/>
              <w:jc w:val="both"/>
              <w:rPr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523" w:rsidRPr="005055E1" w:rsidRDefault="006E3523" w:rsidP="006E3523">
            <w:pPr>
              <w:tabs>
                <w:tab w:val="left" w:pos="252"/>
                <w:tab w:val="left" w:pos="487"/>
              </w:tabs>
              <w:rPr>
                <w:rFonts w:eastAsia="Calibri"/>
                <w:b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b/>
                <w:kern w:val="0"/>
                <w:szCs w:val="24"/>
                <w:lang w:eastAsia="en-US"/>
              </w:rPr>
              <w:t xml:space="preserve">Текущий контроль: </w:t>
            </w:r>
          </w:p>
          <w:p w:rsidR="006E3523" w:rsidRPr="005055E1" w:rsidRDefault="006E3523" w:rsidP="006E3523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b/>
                <w:kern w:val="0"/>
                <w:szCs w:val="24"/>
                <w:lang w:eastAsia="en-US"/>
              </w:rPr>
              <w:t xml:space="preserve">- </w:t>
            </w:r>
            <w:r w:rsidRPr="005055E1">
              <w:rPr>
                <w:rFonts w:eastAsia="Calibri"/>
                <w:kern w:val="0"/>
                <w:szCs w:val="24"/>
                <w:lang w:eastAsia="en-US"/>
              </w:rPr>
              <w:t>выполнение практических работ;</w:t>
            </w:r>
          </w:p>
          <w:p w:rsidR="006E3523" w:rsidRPr="005055E1" w:rsidRDefault="006E3523" w:rsidP="006E3523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kern w:val="0"/>
                <w:szCs w:val="24"/>
                <w:lang w:eastAsia="en-US"/>
              </w:rPr>
              <w:t>- аттестационный лист по учебной практике.</w:t>
            </w:r>
          </w:p>
          <w:p w:rsidR="006E3523" w:rsidRPr="005055E1" w:rsidRDefault="006E3523" w:rsidP="006E3523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kern w:val="0"/>
                <w:szCs w:val="24"/>
                <w:lang w:eastAsia="en-US"/>
              </w:rPr>
              <w:t xml:space="preserve">-  самостоятельная работа </w:t>
            </w:r>
          </w:p>
          <w:p w:rsidR="006E3523" w:rsidRPr="005055E1" w:rsidRDefault="006E3523" w:rsidP="006E3523">
            <w:pPr>
              <w:tabs>
                <w:tab w:val="left" w:pos="252"/>
                <w:tab w:val="left" w:pos="487"/>
              </w:tabs>
              <w:rPr>
                <w:rFonts w:eastAsia="Calibri"/>
                <w:b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b/>
                <w:kern w:val="0"/>
                <w:szCs w:val="24"/>
                <w:lang w:eastAsia="en-US"/>
              </w:rPr>
              <w:t xml:space="preserve">Промежуточная аттестация:  </w:t>
            </w:r>
          </w:p>
          <w:p w:rsidR="006E3523" w:rsidRPr="005055E1" w:rsidRDefault="006E3523" w:rsidP="006E3523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kern w:val="0"/>
                <w:szCs w:val="24"/>
                <w:lang w:eastAsia="en-US"/>
              </w:rPr>
              <w:t xml:space="preserve">- зачет по учебной практике; </w:t>
            </w:r>
          </w:p>
          <w:p w:rsidR="004D59A6" w:rsidRPr="005055E1" w:rsidRDefault="004D59A6" w:rsidP="00963B3C">
            <w:pPr>
              <w:tabs>
                <w:tab w:val="left" w:pos="252"/>
                <w:tab w:val="left" w:pos="487"/>
              </w:tabs>
              <w:rPr>
                <w:rFonts w:eastAsia="Calibri"/>
                <w:b/>
                <w:kern w:val="0"/>
                <w:szCs w:val="24"/>
                <w:lang w:eastAsia="en-US"/>
              </w:rPr>
            </w:pPr>
          </w:p>
        </w:tc>
      </w:tr>
    </w:tbl>
    <w:p w:rsidR="00E802A7" w:rsidRDefault="00E802A7" w:rsidP="00E802A7">
      <w:pPr>
        <w:spacing w:line="360" w:lineRule="auto"/>
        <w:ind w:firstLine="708"/>
        <w:jc w:val="both"/>
        <w:rPr>
          <w:sz w:val="28"/>
          <w:szCs w:val="28"/>
        </w:rPr>
      </w:pPr>
    </w:p>
    <w:p w:rsidR="0075033C" w:rsidRPr="0075033C" w:rsidRDefault="0075033C" w:rsidP="0075033C">
      <w:pPr>
        <w:ind w:firstLine="1134"/>
        <w:rPr>
          <w:sz w:val="28"/>
          <w:szCs w:val="28"/>
        </w:rPr>
      </w:pPr>
    </w:p>
    <w:sectPr w:rsidR="0075033C" w:rsidRPr="0075033C" w:rsidSect="00A4603A">
      <w:footerReference w:type="even" r:id="rId17"/>
      <w:footerReference w:type="default" r:id="rId18"/>
      <w:footerReference w:type="first" r:id="rId19"/>
      <w:pgSz w:w="11906" w:h="16838"/>
      <w:pgMar w:top="1134" w:right="850" w:bottom="1134" w:left="1701" w:header="720" w:footer="708" w:gutter="0"/>
      <w:cols w:space="72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1DBA" w:rsidRDefault="00461DBA">
      <w:r>
        <w:separator/>
      </w:r>
    </w:p>
  </w:endnote>
  <w:endnote w:type="continuationSeparator" w:id="0">
    <w:p w:rsidR="00461DBA" w:rsidRDefault="00461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40298"/>
      <w:docPartObj>
        <w:docPartGallery w:val="Page Numbers (Bottom of Page)"/>
        <w:docPartUnique/>
      </w:docPartObj>
    </w:sdtPr>
    <w:sdtEndPr/>
    <w:sdtContent>
      <w:p w:rsidR="00963B3C" w:rsidRDefault="00ED1034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208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63B3C" w:rsidRDefault="00963B3C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B3C" w:rsidRDefault="00963B3C">
    <w:pPr>
      <w:pStyle w:val="ab"/>
      <w:jc w:val="center"/>
    </w:pPr>
  </w:p>
  <w:p w:rsidR="00963B3C" w:rsidRDefault="00963B3C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B3C" w:rsidRDefault="00963B3C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B3C" w:rsidRDefault="00963B3C">
    <w:pPr>
      <w:pStyle w:val="ab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B3C" w:rsidRDefault="00963B3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1DBA" w:rsidRDefault="00461DBA">
      <w:r>
        <w:separator/>
      </w:r>
    </w:p>
  </w:footnote>
  <w:footnote w:type="continuationSeparator" w:id="0">
    <w:p w:rsidR="00461DBA" w:rsidRDefault="00461D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5"/>
    <w:multiLevelType w:val="singleLevel"/>
    <w:tmpl w:val="00000005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szCs w:val="28"/>
      </w:rPr>
    </w:lvl>
  </w:abstractNum>
  <w:abstractNum w:abstractNumId="3">
    <w:nsid w:val="00000006"/>
    <w:multiLevelType w:val="singleLevel"/>
    <w:tmpl w:val="00000006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8"/>
        <w:szCs w:val="28"/>
      </w:rPr>
    </w:lvl>
  </w:abstractNum>
  <w:abstractNum w:abstractNumId="4">
    <w:nsid w:val="00000007"/>
    <w:multiLevelType w:val="singleLevel"/>
    <w:tmpl w:val="00000007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sz w:val="28"/>
        <w:szCs w:val="28"/>
      </w:rPr>
    </w:lvl>
  </w:abstractNum>
  <w:abstractNum w:abstractNumId="5">
    <w:nsid w:val="00000008"/>
    <w:multiLevelType w:val="singleLevel"/>
    <w:tmpl w:val="00000008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8"/>
        <w:szCs w:val="28"/>
      </w:rPr>
    </w:lvl>
  </w:abstractNum>
  <w:abstractNum w:abstractNumId="6">
    <w:nsid w:val="10C32A1C"/>
    <w:multiLevelType w:val="hybridMultilevel"/>
    <w:tmpl w:val="3A88DE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4C614D2"/>
    <w:multiLevelType w:val="hybridMultilevel"/>
    <w:tmpl w:val="C9E020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BEB4184"/>
    <w:multiLevelType w:val="hybridMultilevel"/>
    <w:tmpl w:val="52B2D1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795BAB"/>
    <w:multiLevelType w:val="hybridMultilevel"/>
    <w:tmpl w:val="F91C7304"/>
    <w:lvl w:ilvl="0" w:tplc="4FE205CE">
      <w:start w:val="1"/>
      <w:numFmt w:val="decimal"/>
      <w:lvlText w:val="%1."/>
      <w:lvlJc w:val="left"/>
      <w:pPr>
        <w:ind w:left="786" w:hanging="360"/>
      </w:pPr>
      <w:rPr>
        <w:rFonts w:eastAsia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37877BBD"/>
    <w:multiLevelType w:val="hybridMultilevel"/>
    <w:tmpl w:val="F91C7304"/>
    <w:lvl w:ilvl="0" w:tplc="4FE205CE">
      <w:start w:val="1"/>
      <w:numFmt w:val="decimal"/>
      <w:lvlText w:val="%1."/>
      <w:lvlJc w:val="left"/>
      <w:pPr>
        <w:ind w:left="786" w:hanging="360"/>
      </w:pPr>
      <w:rPr>
        <w:rFonts w:eastAsia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387D426E"/>
    <w:multiLevelType w:val="hybridMultilevel"/>
    <w:tmpl w:val="67FCB1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F83EBB"/>
    <w:multiLevelType w:val="hybridMultilevel"/>
    <w:tmpl w:val="9E20DCB8"/>
    <w:lvl w:ilvl="0" w:tplc="6CA0B3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9AA7642"/>
    <w:multiLevelType w:val="hybridMultilevel"/>
    <w:tmpl w:val="2932CFBE"/>
    <w:lvl w:ilvl="0" w:tplc="40300602">
      <w:start w:val="1"/>
      <w:numFmt w:val="bullet"/>
      <w:lvlText w:val="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14">
    <w:nsid w:val="6BE21A42"/>
    <w:multiLevelType w:val="hybridMultilevel"/>
    <w:tmpl w:val="243096E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6"/>
  </w:num>
  <w:num w:numId="14">
    <w:abstractNumId w:val="10"/>
  </w:num>
  <w:num w:numId="15">
    <w:abstractNumId w:val="8"/>
  </w:num>
  <w:num w:numId="16">
    <w:abstractNumId w:val="12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6A5CB1"/>
    <w:rsid w:val="00000344"/>
    <w:rsid w:val="000C3924"/>
    <w:rsid w:val="000F1AEB"/>
    <w:rsid w:val="00141BA3"/>
    <w:rsid w:val="0017411F"/>
    <w:rsid w:val="00177A84"/>
    <w:rsid w:val="001A326E"/>
    <w:rsid w:val="001A678F"/>
    <w:rsid w:val="001E5A2F"/>
    <w:rsid w:val="002735A2"/>
    <w:rsid w:val="00282B8E"/>
    <w:rsid w:val="00331AEC"/>
    <w:rsid w:val="0036291F"/>
    <w:rsid w:val="00366609"/>
    <w:rsid w:val="003A279F"/>
    <w:rsid w:val="003E3A1F"/>
    <w:rsid w:val="003F4BF2"/>
    <w:rsid w:val="0041243E"/>
    <w:rsid w:val="00435318"/>
    <w:rsid w:val="00444BD7"/>
    <w:rsid w:val="004464F8"/>
    <w:rsid w:val="00461DBA"/>
    <w:rsid w:val="00484FB5"/>
    <w:rsid w:val="004960F1"/>
    <w:rsid w:val="004964E6"/>
    <w:rsid w:val="004B2080"/>
    <w:rsid w:val="004B2AAE"/>
    <w:rsid w:val="004B3B82"/>
    <w:rsid w:val="004D59A6"/>
    <w:rsid w:val="004E4E3E"/>
    <w:rsid w:val="00500773"/>
    <w:rsid w:val="005022B3"/>
    <w:rsid w:val="0050320D"/>
    <w:rsid w:val="005055E1"/>
    <w:rsid w:val="005134F5"/>
    <w:rsid w:val="0054617D"/>
    <w:rsid w:val="005B45D4"/>
    <w:rsid w:val="005F18B3"/>
    <w:rsid w:val="005F2936"/>
    <w:rsid w:val="005F2FDD"/>
    <w:rsid w:val="006800B1"/>
    <w:rsid w:val="006A5CB1"/>
    <w:rsid w:val="006C2132"/>
    <w:rsid w:val="006C4E38"/>
    <w:rsid w:val="006E3523"/>
    <w:rsid w:val="0075033C"/>
    <w:rsid w:val="00763377"/>
    <w:rsid w:val="00781969"/>
    <w:rsid w:val="007A7200"/>
    <w:rsid w:val="00805985"/>
    <w:rsid w:val="0081477E"/>
    <w:rsid w:val="008259F3"/>
    <w:rsid w:val="00847841"/>
    <w:rsid w:val="00940D56"/>
    <w:rsid w:val="00963B3C"/>
    <w:rsid w:val="00981BBD"/>
    <w:rsid w:val="00983791"/>
    <w:rsid w:val="009A3BC8"/>
    <w:rsid w:val="00A002D0"/>
    <w:rsid w:val="00A4603A"/>
    <w:rsid w:val="00A8293C"/>
    <w:rsid w:val="00AA140F"/>
    <w:rsid w:val="00AA7B6C"/>
    <w:rsid w:val="00B2780B"/>
    <w:rsid w:val="00B334D6"/>
    <w:rsid w:val="00B75C08"/>
    <w:rsid w:val="00B87A49"/>
    <w:rsid w:val="00BB069A"/>
    <w:rsid w:val="00BC2A44"/>
    <w:rsid w:val="00BE5485"/>
    <w:rsid w:val="00BF1BC6"/>
    <w:rsid w:val="00BF76AF"/>
    <w:rsid w:val="00C021E4"/>
    <w:rsid w:val="00C16A6E"/>
    <w:rsid w:val="00C428F3"/>
    <w:rsid w:val="00C54CB7"/>
    <w:rsid w:val="00C71D71"/>
    <w:rsid w:val="00CA6A1E"/>
    <w:rsid w:val="00CD2A9B"/>
    <w:rsid w:val="00D04140"/>
    <w:rsid w:val="00D15F3E"/>
    <w:rsid w:val="00D276A4"/>
    <w:rsid w:val="00D86FD9"/>
    <w:rsid w:val="00DB4A0C"/>
    <w:rsid w:val="00DE3E07"/>
    <w:rsid w:val="00E0147F"/>
    <w:rsid w:val="00E776C6"/>
    <w:rsid w:val="00E802A7"/>
    <w:rsid w:val="00E96B69"/>
    <w:rsid w:val="00EB0DBE"/>
    <w:rsid w:val="00ED1034"/>
    <w:rsid w:val="00ED250E"/>
    <w:rsid w:val="00EF2E2D"/>
    <w:rsid w:val="00F36B0E"/>
    <w:rsid w:val="00F41A30"/>
    <w:rsid w:val="00F6744C"/>
    <w:rsid w:val="00F7506B"/>
    <w:rsid w:val="00F7594D"/>
    <w:rsid w:val="00FF11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03A"/>
    <w:pPr>
      <w:suppressAutoHyphens/>
    </w:pPr>
    <w:rPr>
      <w:kern w:val="1"/>
      <w:sz w:val="24"/>
    </w:rPr>
  </w:style>
  <w:style w:type="paragraph" w:styleId="1">
    <w:name w:val="heading 1"/>
    <w:basedOn w:val="a"/>
    <w:qFormat/>
    <w:rsid w:val="00A4603A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qFormat/>
    <w:rsid w:val="00A4603A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qFormat/>
    <w:rsid w:val="0075033C"/>
    <w:pPr>
      <w:keepNext/>
      <w:suppressAutoHyphens w:val="0"/>
      <w:spacing w:before="240" w:after="60"/>
      <w:outlineLvl w:val="2"/>
    </w:pPr>
    <w:rPr>
      <w:rFonts w:ascii="Cambria" w:hAnsi="Cambria"/>
      <w:b/>
      <w:bCs/>
      <w:kern w:val="0"/>
      <w:sz w:val="26"/>
      <w:szCs w:val="2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A4603A"/>
  </w:style>
  <w:style w:type="character" w:customStyle="1" w:styleId="11">
    <w:name w:val="Заголовок 1 Знак"/>
    <w:rsid w:val="00A4603A"/>
    <w:rPr>
      <w:rFonts w:ascii="Arial" w:hAnsi="Arial" w:cs="Arial"/>
      <w:b/>
      <w:bCs/>
      <w:kern w:val="1"/>
      <w:sz w:val="32"/>
      <w:szCs w:val="32"/>
      <w:lang w:eastAsia="ru-RU"/>
    </w:rPr>
  </w:style>
  <w:style w:type="character" w:customStyle="1" w:styleId="20">
    <w:name w:val="Заголовок 2 Знак"/>
    <w:rsid w:val="00A4603A"/>
    <w:rPr>
      <w:rFonts w:ascii="Arial" w:hAnsi="Arial" w:cs="Times New Roman"/>
      <w:b/>
      <w:i/>
      <w:sz w:val="20"/>
      <w:szCs w:val="20"/>
      <w:lang w:eastAsia="ru-RU"/>
    </w:rPr>
  </w:style>
  <w:style w:type="character" w:customStyle="1" w:styleId="a3">
    <w:name w:val="Нижний колонтитул Знак"/>
    <w:rsid w:val="00A4603A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2">
    <w:name w:val="Номер страницы1"/>
    <w:rsid w:val="00A4603A"/>
    <w:rPr>
      <w:rFonts w:cs="Times New Roman"/>
    </w:rPr>
  </w:style>
  <w:style w:type="character" w:customStyle="1" w:styleId="21">
    <w:name w:val="Основной текст с отступом 2 Знак"/>
    <w:rsid w:val="00A4603A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31">
    <w:name w:val="Font Style31"/>
    <w:rsid w:val="00A4603A"/>
    <w:rPr>
      <w:rFonts w:ascii="Times New Roman" w:hAnsi="Times New Roman"/>
      <w:b/>
      <w:sz w:val="28"/>
    </w:rPr>
  </w:style>
  <w:style w:type="character" w:customStyle="1" w:styleId="FontStyle33">
    <w:name w:val="Font Style33"/>
    <w:rsid w:val="00A4603A"/>
    <w:rPr>
      <w:rFonts w:ascii="Times New Roman" w:hAnsi="Times New Roman"/>
      <w:sz w:val="28"/>
    </w:rPr>
  </w:style>
  <w:style w:type="character" w:customStyle="1" w:styleId="31">
    <w:name w:val="Основной текст 3 Знак"/>
    <w:rsid w:val="00A4603A"/>
    <w:rPr>
      <w:rFonts w:ascii="Times New Roman" w:hAnsi="Times New Roman" w:cs="Times New Roman"/>
      <w:sz w:val="16"/>
      <w:szCs w:val="16"/>
      <w:lang w:eastAsia="ru-RU"/>
    </w:rPr>
  </w:style>
  <w:style w:type="character" w:customStyle="1" w:styleId="22">
    <w:name w:val="Основной текст 2 Знак"/>
    <w:rsid w:val="00A4603A"/>
    <w:rPr>
      <w:rFonts w:ascii="Times New Roman" w:hAnsi="Times New Roman" w:cs="Times New Roman"/>
      <w:sz w:val="24"/>
      <w:szCs w:val="24"/>
      <w:lang w:eastAsia="ru-RU"/>
    </w:rPr>
  </w:style>
  <w:style w:type="character" w:styleId="a4">
    <w:name w:val="Emphasis"/>
    <w:qFormat/>
    <w:rsid w:val="00A4603A"/>
    <w:rPr>
      <w:rFonts w:cs="Times New Roman"/>
      <w:i/>
      <w:iCs/>
    </w:rPr>
  </w:style>
  <w:style w:type="character" w:customStyle="1" w:styleId="a5">
    <w:name w:val="Текст выноски Знак"/>
    <w:rsid w:val="00A4603A"/>
    <w:rPr>
      <w:rFonts w:ascii="Tahoma" w:hAnsi="Tahoma" w:cs="Tahoma"/>
      <w:sz w:val="16"/>
      <w:szCs w:val="16"/>
      <w:lang w:eastAsia="ru-RU"/>
    </w:rPr>
  </w:style>
  <w:style w:type="character" w:customStyle="1" w:styleId="a6">
    <w:name w:val="Схема документа Знак"/>
    <w:rsid w:val="00A4603A"/>
    <w:rPr>
      <w:rFonts w:ascii="Times New Roman" w:hAnsi="Times New Roman" w:cs="Times New Roman"/>
      <w:sz w:val="2"/>
    </w:rPr>
  </w:style>
  <w:style w:type="character" w:customStyle="1" w:styleId="ListLabel1">
    <w:name w:val="ListLabel 1"/>
    <w:rsid w:val="00A4603A"/>
    <w:rPr>
      <w:rFonts w:cs="Times New Roman"/>
    </w:rPr>
  </w:style>
  <w:style w:type="character" w:customStyle="1" w:styleId="ListLabel2">
    <w:name w:val="ListLabel 2"/>
    <w:rsid w:val="00A4603A"/>
    <w:rPr>
      <w:rFonts w:cs="Times New Roman"/>
    </w:rPr>
  </w:style>
  <w:style w:type="character" w:customStyle="1" w:styleId="ListLabel3">
    <w:name w:val="ListLabel 3"/>
    <w:rsid w:val="00A4603A"/>
    <w:rPr>
      <w:rFonts w:cs="Times New Roman"/>
    </w:rPr>
  </w:style>
  <w:style w:type="character" w:customStyle="1" w:styleId="ListLabel4">
    <w:name w:val="ListLabel 4"/>
    <w:rsid w:val="00A4603A"/>
    <w:rPr>
      <w:rFonts w:cs="Times New Roman"/>
    </w:rPr>
  </w:style>
  <w:style w:type="character" w:customStyle="1" w:styleId="ListLabel5">
    <w:name w:val="ListLabel 5"/>
    <w:rsid w:val="00A4603A"/>
    <w:rPr>
      <w:rFonts w:cs="Times New Roman"/>
    </w:rPr>
  </w:style>
  <w:style w:type="character" w:customStyle="1" w:styleId="ListLabel6">
    <w:name w:val="ListLabel 6"/>
    <w:rsid w:val="00A4603A"/>
    <w:rPr>
      <w:rFonts w:cs="Times New Roman"/>
    </w:rPr>
  </w:style>
  <w:style w:type="character" w:customStyle="1" w:styleId="ListLabel7">
    <w:name w:val="ListLabel 7"/>
    <w:rsid w:val="00A4603A"/>
    <w:rPr>
      <w:rFonts w:cs="Times New Roman"/>
    </w:rPr>
  </w:style>
  <w:style w:type="character" w:customStyle="1" w:styleId="ListLabel8">
    <w:name w:val="ListLabel 8"/>
    <w:rsid w:val="00A4603A"/>
    <w:rPr>
      <w:rFonts w:cs="Times New Roman"/>
    </w:rPr>
  </w:style>
  <w:style w:type="character" w:customStyle="1" w:styleId="ListLabel9">
    <w:name w:val="ListLabel 9"/>
    <w:rsid w:val="00A4603A"/>
    <w:rPr>
      <w:rFonts w:cs="Times New Roman"/>
    </w:rPr>
  </w:style>
  <w:style w:type="character" w:customStyle="1" w:styleId="ListLabel10">
    <w:name w:val="ListLabel 10"/>
    <w:rsid w:val="00A4603A"/>
    <w:rPr>
      <w:rFonts w:eastAsia="Times New Roman"/>
    </w:rPr>
  </w:style>
  <w:style w:type="character" w:customStyle="1" w:styleId="ListLabel11">
    <w:name w:val="ListLabel 11"/>
    <w:rsid w:val="00A4603A"/>
    <w:rPr>
      <w:rFonts w:cs="Times New Roman"/>
    </w:rPr>
  </w:style>
  <w:style w:type="character" w:customStyle="1" w:styleId="ListLabel12">
    <w:name w:val="ListLabel 12"/>
    <w:rsid w:val="00A4603A"/>
    <w:rPr>
      <w:rFonts w:cs="Times New Roman"/>
    </w:rPr>
  </w:style>
  <w:style w:type="character" w:customStyle="1" w:styleId="ListLabel13">
    <w:name w:val="ListLabel 13"/>
    <w:rsid w:val="00A4603A"/>
    <w:rPr>
      <w:rFonts w:cs="Times New Roman"/>
    </w:rPr>
  </w:style>
  <w:style w:type="character" w:customStyle="1" w:styleId="ListLabel14">
    <w:name w:val="ListLabel 14"/>
    <w:rsid w:val="00A4603A"/>
    <w:rPr>
      <w:rFonts w:cs="Times New Roman"/>
    </w:rPr>
  </w:style>
  <w:style w:type="character" w:customStyle="1" w:styleId="ListLabel15">
    <w:name w:val="ListLabel 15"/>
    <w:rsid w:val="00A4603A"/>
    <w:rPr>
      <w:rFonts w:cs="Times New Roman"/>
    </w:rPr>
  </w:style>
  <w:style w:type="character" w:customStyle="1" w:styleId="ListLabel16">
    <w:name w:val="ListLabel 16"/>
    <w:rsid w:val="00A4603A"/>
    <w:rPr>
      <w:rFonts w:cs="Times New Roman"/>
    </w:rPr>
  </w:style>
  <w:style w:type="character" w:customStyle="1" w:styleId="ListLabel17">
    <w:name w:val="ListLabel 17"/>
    <w:rsid w:val="00A4603A"/>
    <w:rPr>
      <w:rFonts w:cs="Times New Roman"/>
    </w:rPr>
  </w:style>
  <w:style w:type="character" w:customStyle="1" w:styleId="ListLabel18">
    <w:name w:val="ListLabel 18"/>
    <w:rsid w:val="00A4603A"/>
    <w:rPr>
      <w:rFonts w:cs="Times New Roman"/>
    </w:rPr>
  </w:style>
  <w:style w:type="character" w:customStyle="1" w:styleId="ListLabel19">
    <w:name w:val="ListLabel 19"/>
    <w:rsid w:val="00A4603A"/>
    <w:rPr>
      <w:rFonts w:cs="Times New Roman"/>
    </w:rPr>
  </w:style>
  <w:style w:type="character" w:customStyle="1" w:styleId="WW8Num1z0">
    <w:name w:val="WW8Num1z0"/>
    <w:rsid w:val="00A4603A"/>
  </w:style>
  <w:style w:type="character" w:customStyle="1" w:styleId="WW8Num1z1">
    <w:name w:val="WW8Num1z1"/>
    <w:rsid w:val="00A4603A"/>
  </w:style>
  <w:style w:type="character" w:customStyle="1" w:styleId="WW8Num1z2">
    <w:name w:val="WW8Num1z2"/>
    <w:rsid w:val="00A4603A"/>
  </w:style>
  <w:style w:type="character" w:customStyle="1" w:styleId="WW8Num1z3">
    <w:name w:val="WW8Num1z3"/>
    <w:rsid w:val="00A4603A"/>
  </w:style>
  <w:style w:type="character" w:customStyle="1" w:styleId="WW8Num1z4">
    <w:name w:val="WW8Num1z4"/>
    <w:rsid w:val="00A4603A"/>
  </w:style>
  <w:style w:type="character" w:customStyle="1" w:styleId="WW8Num1z5">
    <w:name w:val="WW8Num1z5"/>
    <w:rsid w:val="00A4603A"/>
  </w:style>
  <w:style w:type="character" w:customStyle="1" w:styleId="WW8Num1z6">
    <w:name w:val="WW8Num1z6"/>
    <w:rsid w:val="00A4603A"/>
  </w:style>
  <w:style w:type="character" w:customStyle="1" w:styleId="WW8Num1z7">
    <w:name w:val="WW8Num1z7"/>
    <w:rsid w:val="00A4603A"/>
  </w:style>
  <w:style w:type="character" w:customStyle="1" w:styleId="WW8Num1z8">
    <w:name w:val="WW8Num1z8"/>
    <w:rsid w:val="00A4603A"/>
  </w:style>
  <w:style w:type="paragraph" w:customStyle="1" w:styleId="a7">
    <w:name w:val="Заголовок"/>
    <w:basedOn w:val="a"/>
    <w:next w:val="a8"/>
    <w:rsid w:val="00A4603A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rsid w:val="00A4603A"/>
    <w:pPr>
      <w:spacing w:after="140" w:line="288" w:lineRule="auto"/>
    </w:pPr>
  </w:style>
  <w:style w:type="paragraph" w:styleId="a9">
    <w:name w:val="List"/>
    <w:basedOn w:val="a"/>
    <w:rsid w:val="00A4603A"/>
    <w:pPr>
      <w:ind w:left="283" w:hanging="283"/>
    </w:pPr>
  </w:style>
  <w:style w:type="paragraph" w:styleId="aa">
    <w:name w:val="caption"/>
    <w:basedOn w:val="a"/>
    <w:qFormat/>
    <w:rsid w:val="00A4603A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13">
    <w:name w:val="Указатель1"/>
    <w:basedOn w:val="a"/>
    <w:rsid w:val="00A4603A"/>
    <w:pPr>
      <w:suppressLineNumbers/>
    </w:pPr>
    <w:rPr>
      <w:rFonts w:cs="Arial"/>
    </w:rPr>
  </w:style>
  <w:style w:type="paragraph" w:styleId="23">
    <w:name w:val="List Bullet 2"/>
    <w:basedOn w:val="a"/>
    <w:rsid w:val="00A4603A"/>
    <w:pPr>
      <w:ind w:left="566" w:hanging="283"/>
    </w:pPr>
    <w:rPr>
      <w:rFonts w:ascii="Arial" w:hAnsi="Arial" w:cs="Arial"/>
      <w:szCs w:val="28"/>
    </w:rPr>
  </w:style>
  <w:style w:type="paragraph" w:customStyle="1" w:styleId="Default">
    <w:name w:val="Default"/>
    <w:rsid w:val="00A4603A"/>
    <w:pPr>
      <w:suppressAutoHyphens/>
    </w:pPr>
    <w:rPr>
      <w:color w:val="000000"/>
      <w:kern w:val="1"/>
      <w:sz w:val="24"/>
      <w:szCs w:val="24"/>
      <w:lang w:eastAsia="en-US"/>
    </w:rPr>
  </w:style>
  <w:style w:type="paragraph" w:styleId="ab">
    <w:name w:val="footer"/>
    <w:basedOn w:val="a"/>
    <w:uiPriority w:val="99"/>
    <w:rsid w:val="00A4603A"/>
    <w:pPr>
      <w:tabs>
        <w:tab w:val="center" w:pos="4677"/>
        <w:tab w:val="right" w:pos="9355"/>
      </w:tabs>
    </w:pPr>
    <w:rPr>
      <w:szCs w:val="24"/>
    </w:rPr>
  </w:style>
  <w:style w:type="paragraph" w:customStyle="1" w:styleId="14">
    <w:name w:val="Абзац списка1"/>
    <w:basedOn w:val="a"/>
    <w:rsid w:val="00A4603A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210">
    <w:name w:val="Основной текст с отступом 21"/>
    <w:basedOn w:val="a"/>
    <w:rsid w:val="00A4603A"/>
    <w:pPr>
      <w:spacing w:after="120" w:line="480" w:lineRule="auto"/>
      <w:ind w:left="283"/>
    </w:pPr>
  </w:style>
  <w:style w:type="paragraph" w:customStyle="1" w:styleId="Style6">
    <w:name w:val="Style6"/>
    <w:basedOn w:val="a"/>
    <w:rsid w:val="00A4603A"/>
    <w:pPr>
      <w:widowControl w:val="0"/>
      <w:spacing w:line="484" w:lineRule="exact"/>
      <w:ind w:firstLine="744"/>
      <w:jc w:val="both"/>
    </w:pPr>
    <w:rPr>
      <w:szCs w:val="24"/>
    </w:rPr>
  </w:style>
  <w:style w:type="paragraph" w:customStyle="1" w:styleId="310">
    <w:name w:val="Основной текст 31"/>
    <w:basedOn w:val="a"/>
    <w:rsid w:val="00A4603A"/>
    <w:pPr>
      <w:spacing w:after="120"/>
    </w:pPr>
    <w:rPr>
      <w:sz w:val="16"/>
      <w:szCs w:val="16"/>
    </w:rPr>
  </w:style>
  <w:style w:type="paragraph" w:customStyle="1" w:styleId="211">
    <w:name w:val="Основной текст 21"/>
    <w:basedOn w:val="a"/>
    <w:rsid w:val="00A4603A"/>
    <w:pPr>
      <w:spacing w:after="120" w:line="480" w:lineRule="auto"/>
    </w:pPr>
    <w:rPr>
      <w:szCs w:val="24"/>
    </w:rPr>
  </w:style>
  <w:style w:type="paragraph" w:customStyle="1" w:styleId="15">
    <w:name w:val="Без интервала1"/>
    <w:rsid w:val="00A4603A"/>
    <w:pPr>
      <w:suppressAutoHyphens/>
    </w:pPr>
    <w:rPr>
      <w:rFonts w:ascii="Calibri" w:eastAsia="Calibri" w:hAnsi="Calibri"/>
      <w:kern w:val="1"/>
      <w:sz w:val="22"/>
      <w:szCs w:val="22"/>
      <w:lang w:eastAsia="en-US"/>
    </w:rPr>
  </w:style>
  <w:style w:type="paragraph" w:customStyle="1" w:styleId="16">
    <w:name w:val="Обычный (веб)1"/>
    <w:basedOn w:val="a"/>
    <w:rsid w:val="00A4603A"/>
    <w:pPr>
      <w:spacing w:before="280" w:after="280"/>
    </w:pPr>
    <w:rPr>
      <w:szCs w:val="24"/>
    </w:rPr>
  </w:style>
  <w:style w:type="paragraph" w:customStyle="1" w:styleId="17">
    <w:name w:val="Текст выноски1"/>
    <w:basedOn w:val="a"/>
    <w:rsid w:val="00A4603A"/>
    <w:rPr>
      <w:rFonts w:ascii="Tahoma" w:hAnsi="Tahoma" w:cs="Tahoma"/>
      <w:sz w:val="16"/>
      <w:szCs w:val="16"/>
    </w:rPr>
  </w:style>
  <w:style w:type="paragraph" w:customStyle="1" w:styleId="18">
    <w:name w:val="Схема документа1"/>
    <w:basedOn w:val="a"/>
    <w:rsid w:val="00A4603A"/>
    <w:pPr>
      <w:shd w:val="clear" w:color="auto" w:fill="000080"/>
    </w:pPr>
    <w:rPr>
      <w:rFonts w:ascii="Tahoma" w:hAnsi="Tahoma" w:cs="Tahoma"/>
      <w:sz w:val="20"/>
    </w:rPr>
  </w:style>
  <w:style w:type="paragraph" w:customStyle="1" w:styleId="ConsPlusNormal">
    <w:name w:val="ConsPlusNormal"/>
    <w:qFormat/>
    <w:rsid w:val="00A4603A"/>
    <w:pPr>
      <w:widowControl w:val="0"/>
      <w:suppressAutoHyphens/>
    </w:pPr>
    <w:rPr>
      <w:rFonts w:ascii="Arial" w:eastAsia="Calibri" w:hAnsi="Arial" w:cs="Arial"/>
      <w:kern w:val="1"/>
      <w:sz w:val="24"/>
    </w:rPr>
  </w:style>
  <w:style w:type="paragraph" w:customStyle="1" w:styleId="ac">
    <w:name w:val="Содержимое врезки"/>
    <w:basedOn w:val="a"/>
    <w:rsid w:val="00A4603A"/>
  </w:style>
  <w:style w:type="paragraph" w:styleId="ad">
    <w:name w:val="List Paragraph"/>
    <w:aliases w:val="Содержание. 2 уровень"/>
    <w:basedOn w:val="a"/>
    <w:link w:val="ae"/>
    <w:uiPriority w:val="34"/>
    <w:qFormat/>
    <w:rsid w:val="00A4603A"/>
    <w:pPr>
      <w:widowControl w:val="0"/>
      <w:autoSpaceDE w:val="0"/>
      <w:ind w:left="720"/>
      <w:contextualSpacing/>
    </w:pPr>
    <w:rPr>
      <w:sz w:val="20"/>
    </w:rPr>
  </w:style>
  <w:style w:type="paragraph" w:customStyle="1" w:styleId="220">
    <w:name w:val="Основной текст 22"/>
    <w:basedOn w:val="a"/>
    <w:rsid w:val="00BC2A44"/>
    <w:pPr>
      <w:suppressAutoHyphens w:val="0"/>
      <w:spacing w:after="120" w:line="480" w:lineRule="auto"/>
    </w:pPr>
    <w:rPr>
      <w:kern w:val="0"/>
      <w:szCs w:val="24"/>
      <w:lang w:eastAsia="zh-CN"/>
    </w:rPr>
  </w:style>
  <w:style w:type="character" w:customStyle="1" w:styleId="30">
    <w:name w:val="Заголовок 3 Знак"/>
    <w:link w:val="3"/>
    <w:rsid w:val="0075033C"/>
    <w:rPr>
      <w:rFonts w:ascii="Cambria" w:hAnsi="Cambria" w:cs="Cambria"/>
      <w:b/>
      <w:bCs/>
      <w:sz w:val="26"/>
      <w:szCs w:val="26"/>
      <w:lang w:eastAsia="zh-CN"/>
    </w:rPr>
  </w:style>
  <w:style w:type="character" w:styleId="af">
    <w:name w:val="Hyperlink"/>
    <w:uiPriority w:val="99"/>
    <w:rsid w:val="0075033C"/>
    <w:rPr>
      <w:color w:val="311FD0"/>
      <w:u w:val="single"/>
    </w:rPr>
  </w:style>
  <w:style w:type="character" w:customStyle="1" w:styleId="head251">
    <w:name w:val="head_2_51"/>
    <w:rsid w:val="0075033C"/>
    <w:rPr>
      <w:rFonts w:ascii="Tahoma" w:hAnsi="Tahoma" w:cs="Tahoma" w:hint="default"/>
      <w:b/>
      <w:bCs/>
      <w:sz w:val="25"/>
      <w:szCs w:val="25"/>
    </w:rPr>
  </w:style>
  <w:style w:type="character" w:styleId="af0">
    <w:name w:val="Strong"/>
    <w:qFormat/>
    <w:rsid w:val="0075033C"/>
    <w:rPr>
      <w:b/>
      <w:bCs/>
    </w:rPr>
  </w:style>
  <w:style w:type="paragraph" w:styleId="af1">
    <w:name w:val="Normal (Web)"/>
    <w:aliases w:val="Обычный (Web),Обычный (веб)1"/>
    <w:basedOn w:val="a"/>
    <w:uiPriority w:val="99"/>
    <w:qFormat/>
    <w:rsid w:val="0075033C"/>
    <w:pPr>
      <w:suppressAutoHyphens w:val="0"/>
      <w:spacing w:before="280" w:after="280"/>
    </w:pPr>
    <w:rPr>
      <w:kern w:val="0"/>
      <w:szCs w:val="24"/>
      <w:lang w:eastAsia="zh-CN"/>
    </w:rPr>
  </w:style>
  <w:style w:type="character" w:customStyle="1" w:styleId="ae">
    <w:name w:val="Абзац списка Знак"/>
    <w:aliases w:val="Содержание. 2 уровень Знак"/>
    <w:link w:val="ad"/>
    <w:uiPriority w:val="34"/>
    <w:locked/>
    <w:rsid w:val="0036291F"/>
    <w:rPr>
      <w:kern w:val="1"/>
    </w:rPr>
  </w:style>
  <w:style w:type="paragraph" w:styleId="af2">
    <w:name w:val="Balloon Text"/>
    <w:basedOn w:val="a"/>
    <w:link w:val="19"/>
    <w:uiPriority w:val="99"/>
    <w:semiHidden/>
    <w:unhideWhenUsed/>
    <w:rsid w:val="006C2132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2"/>
    <w:uiPriority w:val="99"/>
    <w:semiHidden/>
    <w:rsid w:val="006C2132"/>
    <w:rPr>
      <w:rFonts w:ascii="Tahoma" w:hAnsi="Tahoma" w:cs="Tahoma"/>
      <w:kern w:val="1"/>
      <w:sz w:val="16"/>
      <w:szCs w:val="16"/>
    </w:rPr>
  </w:style>
  <w:style w:type="paragraph" w:customStyle="1" w:styleId="af3">
    <w:name w:val="Заголовок ЭР (правое окно)"/>
    <w:basedOn w:val="a"/>
    <w:next w:val="a"/>
    <w:uiPriority w:val="99"/>
    <w:rsid w:val="002735A2"/>
    <w:pPr>
      <w:widowControl w:val="0"/>
      <w:suppressAutoHyphens w:val="0"/>
      <w:autoSpaceDE w:val="0"/>
      <w:autoSpaceDN w:val="0"/>
      <w:adjustRightInd w:val="0"/>
      <w:spacing w:before="300" w:line="360" w:lineRule="auto"/>
    </w:pPr>
    <w:rPr>
      <w:b/>
      <w:bCs/>
      <w:color w:val="26282F"/>
      <w:kern w:val="0"/>
      <w:sz w:val="26"/>
      <w:szCs w:val="26"/>
    </w:rPr>
  </w:style>
  <w:style w:type="paragraph" w:customStyle="1" w:styleId="af4">
    <w:name w:val="Текст информации об изменениях"/>
    <w:basedOn w:val="a"/>
    <w:next w:val="a"/>
    <w:uiPriority w:val="99"/>
    <w:rsid w:val="002735A2"/>
    <w:pPr>
      <w:widowControl w:val="0"/>
      <w:suppressAutoHyphens w:val="0"/>
      <w:autoSpaceDE w:val="0"/>
      <w:autoSpaceDN w:val="0"/>
      <w:adjustRightInd w:val="0"/>
      <w:spacing w:line="360" w:lineRule="auto"/>
      <w:ind w:firstLine="720"/>
      <w:jc w:val="both"/>
    </w:pPr>
    <w:rPr>
      <w:color w:val="353842"/>
      <w:kern w:val="0"/>
      <w:sz w:val="18"/>
      <w:szCs w:val="18"/>
    </w:rPr>
  </w:style>
  <w:style w:type="paragraph" w:styleId="af5">
    <w:name w:val="TOC Heading"/>
    <w:basedOn w:val="1"/>
    <w:next w:val="a"/>
    <w:uiPriority w:val="39"/>
    <w:unhideWhenUsed/>
    <w:qFormat/>
    <w:rsid w:val="001E5A2F"/>
    <w:pPr>
      <w:keepLines/>
      <w:suppressAutoHyphens w:val="0"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a">
    <w:name w:val="toc 1"/>
    <w:basedOn w:val="a"/>
    <w:next w:val="a"/>
    <w:autoRedefine/>
    <w:uiPriority w:val="39"/>
    <w:unhideWhenUsed/>
    <w:rsid w:val="001E5A2F"/>
    <w:pPr>
      <w:tabs>
        <w:tab w:val="right" w:leader="dot" w:pos="9345"/>
      </w:tabs>
      <w:spacing w:after="100"/>
    </w:pPr>
  </w:style>
  <w:style w:type="paragraph" w:customStyle="1" w:styleId="s16">
    <w:name w:val="s_16"/>
    <w:basedOn w:val="a"/>
    <w:qFormat/>
    <w:rsid w:val="00AA140F"/>
    <w:pPr>
      <w:suppressAutoHyphens w:val="0"/>
      <w:spacing w:before="280" w:after="280"/>
    </w:pPr>
    <w:rPr>
      <w:kern w:val="0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15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gazeta-p.ru/" TargetMode="Externa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parikmaher.net.ru/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://www.hairforum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http://parikmaher.net.ru/" TargetMode="Externa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parikmaher.net.ru/index.php?act=id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445F92-9AE4-48F0-A81D-8E46FAAD9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20</Pages>
  <Words>4885</Words>
  <Characters>27850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32670</CharactersWithSpaces>
  <SharedDoc>false</SharedDoc>
  <HLinks>
    <vt:vector size="78" baseType="variant">
      <vt:variant>
        <vt:i4>2031623</vt:i4>
      </vt:variant>
      <vt:variant>
        <vt:i4>36</vt:i4>
      </vt:variant>
      <vt:variant>
        <vt:i4>0</vt:i4>
      </vt:variant>
      <vt:variant>
        <vt:i4>5</vt:i4>
      </vt:variant>
      <vt:variant>
        <vt:lpwstr>http://www.wikipedia.ru/</vt:lpwstr>
      </vt:variant>
      <vt:variant>
        <vt:lpwstr/>
      </vt:variant>
      <vt:variant>
        <vt:i4>655436</vt:i4>
      </vt:variant>
      <vt:variant>
        <vt:i4>33</vt:i4>
      </vt:variant>
      <vt:variant>
        <vt:i4>0</vt:i4>
      </vt:variant>
      <vt:variant>
        <vt:i4>5</vt:i4>
      </vt:variant>
      <vt:variant>
        <vt:lpwstr>http://www.mirsovetov.ru/</vt:lpwstr>
      </vt:variant>
      <vt:variant>
        <vt:lpwstr/>
      </vt:variant>
      <vt:variant>
        <vt:i4>7536697</vt:i4>
      </vt:variant>
      <vt:variant>
        <vt:i4>30</vt:i4>
      </vt:variant>
      <vt:variant>
        <vt:i4>0</vt:i4>
      </vt:variant>
      <vt:variant>
        <vt:i4>5</vt:i4>
      </vt:variant>
      <vt:variant>
        <vt:lpwstr>http://www.beauty/</vt:lpwstr>
      </vt:variant>
      <vt:variant>
        <vt:lpwstr/>
      </vt:variant>
      <vt:variant>
        <vt:i4>4325400</vt:i4>
      </vt:variant>
      <vt:variant>
        <vt:i4>27</vt:i4>
      </vt:variant>
      <vt:variant>
        <vt:i4>0</vt:i4>
      </vt:variant>
      <vt:variant>
        <vt:i4>5</vt:i4>
      </vt:variant>
      <vt:variant>
        <vt:lpwstr>http://www.euro-moda.ru/</vt:lpwstr>
      </vt:variant>
      <vt:variant>
        <vt:lpwstr/>
      </vt:variant>
      <vt:variant>
        <vt:i4>2097204</vt:i4>
      </vt:variant>
      <vt:variant>
        <vt:i4>24</vt:i4>
      </vt:variant>
      <vt:variant>
        <vt:i4>0</vt:i4>
      </vt:variant>
      <vt:variant>
        <vt:i4>5</vt:i4>
      </vt:variant>
      <vt:variant>
        <vt:lpwstr>http://www.my-shop.ru/shop/producer/43.html</vt:lpwstr>
      </vt:variant>
      <vt:variant>
        <vt:lpwstr/>
      </vt:variant>
      <vt:variant>
        <vt:i4>1179738</vt:i4>
      </vt:variant>
      <vt:variant>
        <vt:i4>21</vt:i4>
      </vt:variant>
      <vt:variant>
        <vt:i4>0</vt:i4>
      </vt:variant>
      <vt:variant>
        <vt:i4>5</vt:i4>
      </vt:variant>
      <vt:variant>
        <vt:lpwstr>http://www.my-shop.ru/shop/producer/124.html</vt:lpwstr>
      </vt:variant>
      <vt:variant>
        <vt:lpwstr/>
      </vt:variant>
      <vt:variant>
        <vt:i4>1507410</vt:i4>
      </vt:variant>
      <vt:variant>
        <vt:i4>18</vt:i4>
      </vt:variant>
      <vt:variant>
        <vt:i4>0</vt:i4>
      </vt:variant>
      <vt:variant>
        <vt:i4>5</vt:i4>
      </vt:variant>
      <vt:variant>
        <vt:lpwstr>http://www.my-shop.ru/shop/producer/479.html</vt:lpwstr>
      </vt:variant>
      <vt:variant>
        <vt:lpwstr/>
      </vt:variant>
      <vt:variant>
        <vt:i4>1507418</vt:i4>
      </vt:variant>
      <vt:variant>
        <vt:i4>15</vt:i4>
      </vt:variant>
      <vt:variant>
        <vt:i4>0</vt:i4>
      </vt:variant>
      <vt:variant>
        <vt:i4>5</vt:i4>
      </vt:variant>
      <vt:variant>
        <vt:lpwstr>http://www.my-shop.ru/shop/producer/174.html</vt:lpwstr>
      </vt:variant>
      <vt:variant>
        <vt:lpwstr/>
      </vt:variant>
      <vt:variant>
        <vt:i4>2097257</vt:i4>
      </vt:variant>
      <vt:variant>
        <vt:i4>12</vt:i4>
      </vt:variant>
      <vt:variant>
        <vt:i4>0</vt:i4>
      </vt:variant>
      <vt:variant>
        <vt:i4>5</vt:i4>
      </vt:variant>
      <vt:variant>
        <vt:lpwstr>http://www.my-shop.ru/shop/producer/6.html</vt:lpwstr>
      </vt:variant>
      <vt:variant>
        <vt:lpwstr/>
      </vt:variant>
      <vt:variant>
        <vt:i4>5832724</vt:i4>
      </vt:variant>
      <vt:variant>
        <vt:i4>9</vt:i4>
      </vt:variant>
      <vt:variant>
        <vt:i4>0</vt:i4>
      </vt:variant>
      <vt:variant>
        <vt:i4>5</vt:i4>
      </vt:variant>
      <vt:variant>
        <vt:lpwstr>http://www.labirint.ru/pubhouse/958/</vt:lpwstr>
      </vt:variant>
      <vt:variant>
        <vt:lpwstr/>
      </vt:variant>
      <vt:variant>
        <vt:i4>1572948</vt:i4>
      </vt:variant>
      <vt:variant>
        <vt:i4>6</vt:i4>
      </vt:variant>
      <vt:variant>
        <vt:i4>0</vt:i4>
      </vt:variant>
      <vt:variant>
        <vt:i4>5</vt:i4>
      </vt:variant>
      <vt:variant>
        <vt:lpwstr>http://www.my-shop.ru/shop/producer/883.html</vt:lpwstr>
      </vt:variant>
      <vt:variant>
        <vt:lpwstr/>
      </vt:variant>
      <vt:variant>
        <vt:i4>1638406</vt:i4>
      </vt:variant>
      <vt:variant>
        <vt:i4>3</vt:i4>
      </vt:variant>
      <vt:variant>
        <vt:i4>0</vt:i4>
      </vt:variant>
      <vt:variant>
        <vt:i4>5</vt:i4>
      </vt:variant>
      <vt:variant>
        <vt:lpwstr>http://www.my-shop.ru/shop/producer/5238.html</vt:lpwstr>
      </vt:variant>
      <vt:variant>
        <vt:lpwstr/>
      </vt:variant>
      <vt:variant>
        <vt:i4>1507418</vt:i4>
      </vt:variant>
      <vt:variant>
        <vt:i4>0</vt:i4>
      </vt:variant>
      <vt:variant>
        <vt:i4>0</vt:i4>
      </vt:variant>
      <vt:variant>
        <vt:i4>5</vt:i4>
      </vt:variant>
      <vt:variant>
        <vt:lpwstr>http://www.my-shop.ru/shop/producer/174.html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9</cp:revision>
  <cp:lastPrinted>2021-11-06T07:28:00Z</cp:lastPrinted>
  <dcterms:created xsi:type="dcterms:W3CDTF">2023-09-21T11:06:00Z</dcterms:created>
  <dcterms:modified xsi:type="dcterms:W3CDTF">2026-07-13T09:45:00Z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